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5D" w:rsidRDefault="005E075D" w:rsidP="005E075D">
      <w:pPr>
        <w:ind w:left="5664" w:firstLine="708"/>
        <w:rPr>
          <w:b/>
        </w:rPr>
      </w:pPr>
      <w:r>
        <w:rPr>
          <w:b/>
        </w:rPr>
        <w:t>Приложение №4</w:t>
      </w:r>
    </w:p>
    <w:p w:rsidR="005E075D" w:rsidRDefault="005E075D" w:rsidP="005E075D">
      <w:pPr>
        <w:ind w:left="6381"/>
        <w:rPr>
          <w:b/>
        </w:rPr>
      </w:pPr>
      <w:r>
        <w:rPr>
          <w:b/>
        </w:rPr>
        <w:t xml:space="preserve"> к извещению № 193/15-зкп</w:t>
      </w:r>
    </w:p>
    <w:p w:rsidR="005E075D" w:rsidRDefault="005E075D" w:rsidP="005E075D">
      <w:pPr>
        <w:pStyle w:val="af1"/>
        <w:tabs>
          <w:tab w:val="clear" w:pos="1134"/>
          <w:tab w:val="clear" w:pos="1701"/>
        </w:tabs>
        <w:spacing w:line="100" w:lineRule="atLeast"/>
        <w:rPr>
          <w:b/>
          <w:bCs/>
          <w:sz w:val="24"/>
          <w:szCs w:val="24"/>
        </w:rPr>
      </w:pPr>
    </w:p>
    <w:p w:rsidR="007A44D2" w:rsidRDefault="000A033F" w:rsidP="00C83E25">
      <w:pPr>
        <w:pStyle w:val="af1"/>
        <w:tabs>
          <w:tab w:val="clear" w:pos="1134"/>
          <w:tab w:val="clear" w:pos="1701"/>
        </w:tabs>
        <w:spacing w:line="100" w:lineRule="atLeast"/>
        <w:ind w:firstLine="567"/>
        <w:jc w:val="center"/>
        <w:rPr>
          <w:b/>
          <w:bCs/>
          <w:sz w:val="24"/>
          <w:szCs w:val="24"/>
        </w:rPr>
      </w:pPr>
      <w:r>
        <w:rPr>
          <w:b/>
          <w:bCs/>
          <w:sz w:val="24"/>
          <w:szCs w:val="24"/>
        </w:rPr>
        <w:t xml:space="preserve">ДОГОВОР № </w:t>
      </w:r>
      <w:r w:rsidR="00BC4F5F">
        <w:rPr>
          <w:b/>
          <w:bCs/>
          <w:sz w:val="24"/>
          <w:szCs w:val="24"/>
        </w:rPr>
        <w:t>193/15-зкп</w:t>
      </w:r>
    </w:p>
    <w:p w:rsidR="007A44D2" w:rsidRDefault="007A44D2" w:rsidP="00C83E25">
      <w:pPr>
        <w:ind w:firstLine="567"/>
        <w:rPr>
          <w:b/>
          <w:bCs/>
        </w:rPr>
      </w:pPr>
    </w:p>
    <w:p w:rsidR="007A44D2" w:rsidRDefault="007A44D2" w:rsidP="00C83E25">
      <w:pPr>
        <w:rPr>
          <w:b/>
          <w:bCs/>
        </w:rPr>
      </w:pPr>
      <w:r>
        <w:rPr>
          <w:b/>
          <w:bCs/>
        </w:rPr>
        <w:t>г. Салехард</w:t>
      </w:r>
      <w:r>
        <w:rPr>
          <w:b/>
          <w:bCs/>
        </w:rPr>
        <w:tab/>
      </w:r>
      <w:r>
        <w:rPr>
          <w:b/>
          <w:bCs/>
        </w:rPr>
        <w:tab/>
      </w:r>
      <w:r>
        <w:rPr>
          <w:b/>
          <w:bCs/>
        </w:rPr>
        <w:tab/>
      </w:r>
      <w:r>
        <w:rPr>
          <w:b/>
          <w:bCs/>
        </w:rPr>
        <w:tab/>
      </w:r>
      <w:r>
        <w:rPr>
          <w:b/>
          <w:bCs/>
        </w:rPr>
        <w:tab/>
        <w:t xml:space="preserve">                        </w:t>
      </w:r>
      <w:r w:rsidR="000A033F">
        <w:rPr>
          <w:b/>
          <w:bCs/>
        </w:rPr>
        <w:t xml:space="preserve">       </w:t>
      </w:r>
      <w:r w:rsidR="007E1DD3">
        <w:rPr>
          <w:b/>
          <w:bCs/>
        </w:rPr>
        <w:t xml:space="preserve">                 </w:t>
      </w:r>
      <w:r w:rsidR="00EB2C7C">
        <w:rPr>
          <w:b/>
          <w:bCs/>
        </w:rPr>
        <w:t xml:space="preserve">     </w:t>
      </w:r>
      <w:r w:rsidR="00EB2C7C" w:rsidRPr="00EB2C7C">
        <w:rPr>
          <w:b/>
        </w:rPr>
        <w:t>от «</w:t>
      </w:r>
      <w:r w:rsidR="00BB109F">
        <w:rPr>
          <w:b/>
        </w:rPr>
        <w:t>___</w:t>
      </w:r>
      <w:r w:rsidR="00EB2C7C" w:rsidRPr="00EB2C7C">
        <w:rPr>
          <w:b/>
        </w:rPr>
        <w:t xml:space="preserve">» </w:t>
      </w:r>
      <w:r w:rsidR="00BB109F">
        <w:rPr>
          <w:b/>
        </w:rPr>
        <w:t>________</w:t>
      </w:r>
      <w:r w:rsidR="00EB2C7C" w:rsidRPr="00EB2C7C">
        <w:rPr>
          <w:b/>
        </w:rPr>
        <w:t xml:space="preserve"> 201</w:t>
      </w:r>
      <w:r w:rsidR="00BB109F">
        <w:rPr>
          <w:b/>
        </w:rPr>
        <w:t>5</w:t>
      </w:r>
      <w:r w:rsidR="00EB2C7C" w:rsidRPr="00EB2C7C">
        <w:rPr>
          <w:b/>
        </w:rPr>
        <w:t>г.</w:t>
      </w:r>
    </w:p>
    <w:p w:rsidR="007A44D2" w:rsidRDefault="007A44D2" w:rsidP="00C83E25">
      <w:pPr>
        <w:ind w:firstLine="567"/>
        <w:rPr>
          <w:b/>
          <w:bCs/>
        </w:rPr>
      </w:pPr>
    </w:p>
    <w:p w:rsidR="00BF2864" w:rsidRDefault="00BF2864" w:rsidP="00C83E25">
      <w:pPr>
        <w:ind w:firstLine="567"/>
        <w:jc w:val="both"/>
      </w:pPr>
      <w:r>
        <w:rPr>
          <w:b/>
        </w:rPr>
        <w:t xml:space="preserve">        </w:t>
      </w:r>
      <w:r w:rsidRPr="00217FC5">
        <w:rPr>
          <w:b/>
        </w:rPr>
        <w:t>Муниципальное предприятие «Салехардэнерго» муниципального образования город Салехард</w:t>
      </w:r>
      <w:r w:rsidRPr="00376B8D">
        <w:t>, в лице Генерального директора Стратий Юрия Федоровича, действующего на</w:t>
      </w:r>
      <w:r w:rsidR="007854C8">
        <w:t xml:space="preserve"> основании</w:t>
      </w:r>
      <w:r w:rsidRPr="00376B8D">
        <w:t xml:space="preserve"> Устава, именуемое в дальнейшем </w:t>
      </w:r>
      <w:r w:rsidRPr="00217FC5">
        <w:rPr>
          <w:b/>
        </w:rPr>
        <w:t>«Заказчик»</w:t>
      </w:r>
      <w:r w:rsidRPr="00376B8D">
        <w:t>, с одной  стороны,</w:t>
      </w:r>
      <w:r w:rsidR="00DB5A83">
        <w:t xml:space="preserve"> и ________________________________ в лице _______________</w:t>
      </w:r>
      <w:r w:rsidR="00C83E25">
        <w:t>_____________________________,</w:t>
      </w:r>
      <w:r w:rsidRPr="00376B8D">
        <w:t xml:space="preserve"> именуемый в  дальнейшем </w:t>
      </w:r>
      <w:r w:rsidRPr="00217FC5">
        <w:rPr>
          <w:b/>
        </w:rPr>
        <w:t>«Подрядчик»</w:t>
      </w:r>
      <w:r w:rsidRPr="00376B8D">
        <w:t>, с другой стороны, совместно именуемые СТОРОНЫ, заключили между собой настоящий Договор.</w:t>
      </w:r>
    </w:p>
    <w:p w:rsidR="007A44D2" w:rsidRDefault="00406094" w:rsidP="00C83E25">
      <w:pPr>
        <w:spacing w:before="120" w:after="120"/>
        <w:ind w:firstLine="567"/>
        <w:jc w:val="center"/>
        <w:rPr>
          <w:b/>
          <w:bCs/>
        </w:rPr>
      </w:pPr>
      <w:r>
        <w:rPr>
          <w:b/>
          <w:bCs/>
        </w:rPr>
        <w:t>Содержание договора:</w:t>
      </w:r>
    </w:p>
    <w:tbl>
      <w:tblPr>
        <w:tblW w:w="10206" w:type="dxa"/>
        <w:tblInd w:w="108" w:type="dxa"/>
        <w:tblLayout w:type="fixed"/>
        <w:tblLook w:val="0000"/>
      </w:tblPr>
      <w:tblGrid>
        <w:gridCol w:w="4962"/>
        <w:gridCol w:w="5244"/>
      </w:tblGrid>
      <w:tr w:rsidR="00406094">
        <w:trPr>
          <w:trHeight w:val="2127"/>
        </w:trPr>
        <w:tc>
          <w:tcPr>
            <w:tcW w:w="4962" w:type="dxa"/>
          </w:tcPr>
          <w:p w:rsidR="00406094" w:rsidRPr="00104384" w:rsidRDefault="00406094" w:rsidP="00C83E25">
            <w:pPr>
              <w:snapToGrid w:val="0"/>
            </w:pPr>
            <w:r w:rsidRPr="00104384">
              <w:t>Статья №1</w:t>
            </w:r>
            <w:r w:rsidRPr="00104384">
              <w:tab/>
            </w:r>
            <w:r w:rsidR="00104384" w:rsidRPr="00104384">
              <w:rPr>
                <w:bCs/>
              </w:rPr>
              <w:t>Предмет договора</w:t>
            </w:r>
          </w:p>
          <w:p w:rsidR="00406094" w:rsidRPr="00104384" w:rsidRDefault="00406094" w:rsidP="00C83E25">
            <w:r w:rsidRPr="00104384">
              <w:t>Статья №2</w:t>
            </w:r>
            <w:r w:rsidRPr="00104384">
              <w:tab/>
            </w:r>
            <w:r w:rsidR="00104384" w:rsidRPr="00104384">
              <w:t>Стоимость работ и порядок расчетов</w:t>
            </w:r>
          </w:p>
          <w:p w:rsidR="00406094" w:rsidRPr="00104384" w:rsidRDefault="00406094" w:rsidP="00C83E25">
            <w:r w:rsidRPr="00104384">
              <w:t>Статья №3</w:t>
            </w:r>
            <w:r w:rsidRPr="00104384">
              <w:tab/>
            </w:r>
            <w:r w:rsidR="00104384" w:rsidRPr="00104384">
              <w:rPr>
                <w:bCs/>
              </w:rPr>
              <w:t>Права и обязанности Подрядчика</w:t>
            </w:r>
          </w:p>
          <w:p w:rsidR="00406094" w:rsidRPr="00104384" w:rsidRDefault="00406094" w:rsidP="00C83E25">
            <w:r w:rsidRPr="00104384">
              <w:t>Статья №4</w:t>
            </w:r>
            <w:r w:rsidRPr="00104384">
              <w:tab/>
            </w:r>
            <w:r w:rsidR="00104384" w:rsidRPr="00104384">
              <w:rPr>
                <w:bCs/>
              </w:rPr>
              <w:t>Права и обязанности Заказчика</w:t>
            </w:r>
          </w:p>
          <w:p w:rsidR="00406094" w:rsidRPr="00104384" w:rsidRDefault="00406094" w:rsidP="00C83E25">
            <w:r w:rsidRPr="00104384">
              <w:t>Статья №5</w:t>
            </w:r>
            <w:r w:rsidRPr="00104384">
              <w:tab/>
            </w:r>
            <w:r w:rsidR="00104384" w:rsidRPr="00104384">
              <w:rPr>
                <w:bCs/>
              </w:rPr>
              <w:t>Сроки выполнения работ</w:t>
            </w:r>
          </w:p>
          <w:p w:rsidR="00406094" w:rsidRPr="00104384" w:rsidRDefault="00406094" w:rsidP="00C83E25">
            <w:r w:rsidRPr="00104384">
              <w:t>Статья №6</w:t>
            </w:r>
            <w:r w:rsidRPr="00104384">
              <w:tab/>
            </w:r>
            <w:r w:rsidR="00104384" w:rsidRPr="00104384">
              <w:rPr>
                <w:bCs/>
              </w:rPr>
              <w:t>Производство работ</w:t>
            </w:r>
          </w:p>
          <w:p w:rsidR="00406094" w:rsidRPr="00104384" w:rsidRDefault="00406094" w:rsidP="00C83E25"/>
        </w:tc>
        <w:tc>
          <w:tcPr>
            <w:tcW w:w="5244" w:type="dxa"/>
          </w:tcPr>
          <w:p w:rsidR="00104384" w:rsidRDefault="00104384" w:rsidP="00C83E25">
            <w:pPr>
              <w:snapToGrid w:val="0"/>
            </w:pPr>
            <w:r w:rsidRPr="00104384">
              <w:t>Статья №7</w:t>
            </w:r>
            <w:r w:rsidRPr="00104384">
              <w:tab/>
            </w:r>
            <w:r w:rsidRPr="00104384">
              <w:rPr>
                <w:bCs/>
              </w:rPr>
              <w:t>Обстоятельство непреодолимой силы</w:t>
            </w:r>
          </w:p>
          <w:p w:rsidR="00406094" w:rsidRPr="00104384" w:rsidRDefault="00406094" w:rsidP="00C83E25">
            <w:pPr>
              <w:snapToGrid w:val="0"/>
            </w:pPr>
            <w:r w:rsidRPr="00104384">
              <w:t>Статья №8</w:t>
            </w:r>
            <w:r w:rsidRPr="00104384">
              <w:tab/>
            </w:r>
            <w:r w:rsidR="00104384" w:rsidRPr="00104384">
              <w:rPr>
                <w:bCs/>
              </w:rPr>
              <w:t>Приемка законченных видов работ</w:t>
            </w:r>
          </w:p>
          <w:p w:rsidR="00406094" w:rsidRPr="00104384" w:rsidRDefault="00406094" w:rsidP="00C83E25">
            <w:r w:rsidRPr="00104384">
              <w:t>Статья №9</w:t>
            </w:r>
            <w:r w:rsidRPr="00104384">
              <w:tab/>
            </w:r>
            <w:r w:rsidR="00104384" w:rsidRPr="00104384">
              <w:t>Гарантии</w:t>
            </w:r>
          </w:p>
          <w:p w:rsidR="00406094" w:rsidRPr="00104384" w:rsidRDefault="00406094" w:rsidP="00C83E25">
            <w:r w:rsidRPr="00104384">
              <w:t>Статья №10</w:t>
            </w:r>
            <w:r w:rsidRPr="00104384">
              <w:tab/>
            </w:r>
            <w:r w:rsidR="00104384" w:rsidRPr="00104384">
              <w:rPr>
                <w:bCs/>
              </w:rPr>
              <w:t>Ответственность сторон</w:t>
            </w:r>
          </w:p>
          <w:p w:rsidR="00104384" w:rsidRPr="00814431" w:rsidRDefault="00406094" w:rsidP="00C83E25">
            <w:pPr>
              <w:pStyle w:val="17"/>
              <w:ind w:left="0"/>
              <w:rPr>
                <w:bCs/>
                <w:sz w:val="24"/>
                <w:szCs w:val="24"/>
              </w:rPr>
            </w:pPr>
            <w:r w:rsidRPr="00814431">
              <w:rPr>
                <w:sz w:val="24"/>
                <w:szCs w:val="24"/>
              </w:rPr>
              <w:t>Статья №11</w:t>
            </w:r>
            <w:r w:rsidRPr="00814431">
              <w:rPr>
                <w:sz w:val="24"/>
                <w:szCs w:val="24"/>
              </w:rPr>
              <w:tab/>
            </w:r>
            <w:r w:rsidR="00104384" w:rsidRPr="00814431">
              <w:rPr>
                <w:bCs/>
                <w:sz w:val="24"/>
                <w:szCs w:val="24"/>
              </w:rPr>
              <w:t>Расторжение настоящего договора</w:t>
            </w:r>
          </w:p>
          <w:p w:rsidR="00406094" w:rsidRPr="00104384" w:rsidRDefault="00406094" w:rsidP="00C83E25">
            <w:r w:rsidRPr="00104384">
              <w:t>Статья №12</w:t>
            </w:r>
            <w:r w:rsidRPr="00104384">
              <w:tab/>
            </w:r>
            <w:r w:rsidR="00104384" w:rsidRPr="00104384">
              <w:rPr>
                <w:bCs/>
              </w:rPr>
              <w:t>Особые условия</w:t>
            </w:r>
          </w:p>
          <w:p w:rsidR="00406094" w:rsidRPr="00104384" w:rsidRDefault="00406094" w:rsidP="00C83E25">
            <w:r w:rsidRPr="00104384">
              <w:t xml:space="preserve">Статья №13   </w:t>
            </w:r>
            <w:r w:rsidR="00104384" w:rsidRPr="00104384">
              <w:rPr>
                <w:bCs/>
              </w:rPr>
              <w:t>Перечень документов, прилагаемых к настоящему Договору</w:t>
            </w:r>
          </w:p>
        </w:tc>
      </w:tr>
    </w:tbl>
    <w:p w:rsidR="007A44D2" w:rsidRPr="003E1819" w:rsidRDefault="007A44D2" w:rsidP="00C83E25">
      <w:pPr>
        <w:spacing w:before="120" w:after="120"/>
        <w:ind w:firstLine="567"/>
        <w:jc w:val="center"/>
        <w:rPr>
          <w:b/>
          <w:bCs/>
        </w:rPr>
      </w:pPr>
      <w:r w:rsidRPr="003E1819">
        <w:rPr>
          <w:b/>
          <w:bCs/>
        </w:rPr>
        <w:t>1. Предмет договора</w:t>
      </w:r>
    </w:p>
    <w:p w:rsidR="00755FCA" w:rsidRPr="008F04D0" w:rsidRDefault="00B61A4E" w:rsidP="008F04D0">
      <w:pPr>
        <w:ind w:firstLine="567"/>
        <w:jc w:val="both"/>
        <w:rPr>
          <w:rStyle w:val="FontStyle92"/>
          <w:b/>
        </w:rPr>
      </w:pPr>
      <w:r w:rsidRPr="003E1819">
        <w:rPr>
          <w:rStyle w:val="FontStyle92"/>
        </w:rPr>
        <w:t xml:space="preserve">1.1. </w:t>
      </w:r>
      <w:r w:rsidR="007A44D2" w:rsidRPr="003E1819">
        <w:rPr>
          <w:rStyle w:val="FontStyle92"/>
        </w:rPr>
        <w:t>Заказчик поручает, а Подрядчик принимает на себя обяза</w:t>
      </w:r>
      <w:r w:rsidR="000B2FDF">
        <w:rPr>
          <w:rStyle w:val="FontStyle92"/>
        </w:rPr>
        <w:t>тельства на выполнение</w:t>
      </w:r>
      <w:r w:rsidR="00E93B5E">
        <w:rPr>
          <w:rStyle w:val="FontStyle92"/>
        </w:rPr>
        <w:t xml:space="preserve"> работ </w:t>
      </w:r>
      <w:r w:rsidR="008B6276">
        <w:rPr>
          <w:rStyle w:val="FontStyle92"/>
        </w:rPr>
        <w:t>на</w:t>
      </w:r>
      <w:r w:rsidR="000B2FDF">
        <w:rPr>
          <w:rStyle w:val="FontStyle92"/>
        </w:rPr>
        <w:t xml:space="preserve"> </w:t>
      </w:r>
      <w:r w:rsidR="008B6276" w:rsidRPr="00EE5F93">
        <w:rPr>
          <w:rStyle w:val="FontStyle92"/>
          <w:b/>
        </w:rPr>
        <w:t>«</w:t>
      </w:r>
      <w:r w:rsidR="0095229D" w:rsidRPr="0095229D">
        <w:rPr>
          <w:b/>
          <w:kern w:val="0"/>
          <w:lang w:eastAsia="ru-RU"/>
        </w:rPr>
        <w:t>Восстановление дорожного полотна после выполнения капитальных ремонтов сетей ТВС</w:t>
      </w:r>
      <w:r w:rsidR="00621E83" w:rsidRPr="00621E83">
        <w:rPr>
          <w:b/>
          <w:kern w:val="0"/>
          <w:lang w:eastAsia="ru-RU"/>
        </w:rPr>
        <w:t xml:space="preserve"> </w:t>
      </w:r>
      <w:r w:rsidR="00621E83">
        <w:rPr>
          <w:b/>
          <w:kern w:val="0"/>
          <w:lang w:eastAsia="ru-RU"/>
        </w:rPr>
        <w:t>и электросетей</w:t>
      </w:r>
      <w:r w:rsidR="00780D8A">
        <w:rPr>
          <w:b/>
          <w:kern w:val="0"/>
          <w:lang w:eastAsia="ru-RU"/>
        </w:rPr>
        <w:t xml:space="preserve"> по ул. Игарская, ул. Матросова, пр. </w:t>
      </w:r>
      <w:proofErr w:type="gramStart"/>
      <w:r w:rsidR="00780D8A">
        <w:rPr>
          <w:b/>
          <w:kern w:val="0"/>
          <w:lang w:eastAsia="ru-RU"/>
        </w:rPr>
        <w:t>Молодежный</w:t>
      </w:r>
      <w:r w:rsidR="00DF1064">
        <w:rPr>
          <w:b/>
          <w:kern w:val="0"/>
          <w:lang w:eastAsia="ru-RU"/>
        </w:rPr>
        <w:t xml:space="preserve">, </w:t>
      </w:r>
      <w:r w:rsidR="00D77C1D">
        <w:rPr>
          <w:b/>
          <w:kern w:val="0"/>
          <w:lang w:eastAsia="ru-RU"/>
        </w:rPr>
        <w:t xml:space="preserve">ул. </w:t>
      </w:r>
      <w:r w:rsidR="00DF1064">
        <w:rPr>
          <w:b/>
          <w:kern w:val="0"/>
          <w:lang w:eastAsia="ru-RU"/>
        </w:rPr>
        <w:t>Губкина</w:t>
      </w:r>
      <w:r w:rsidR="00621E83">
        <w:rPr>
          <w:b/>
          <w:kern w:val="0"/>
          <w:lang w:eastAsia="ru-RU"/>
        </w:rPr>
        <w:t>, ул. Почтовая, ул. Гаврюшина, ул. З.Космодемьянской</w:t>
      </w:r>
      <w:r w:rsidR="008B6276">
        <w:rPr>
          <w:b/>
        </w:rPr>
        <w:t>»</w:t>
      </w:r>
      <w:r w:rsidR="00464C5E">
        <w:rPr>
          <w:b/>
        </w:rPr>
        <w:t xml:space="preserve"> </w:t>
      </w:r>
      <w:r w:rsidR="00464C5E" w:rsidRPr="003E1819">
        <w:t xml:space="preserve">в </w:t>
      </w:r>
      <w:r w:rsidR="007A44D2" w:rsidRPr="003E1819">
        <w:t xml:space="preserve">соответствии </w:t>
      </w:r>
      <w:r w:rsidR="00755FCA" w:rsidRPr="003E1819">
        <w:t xml:space="preserve">с </w:t>
      </w:r>
      <w:r w:rsidR="00FA5793">
        <w:t>графиком производства работ</w:t>
      </w:r>
      <w:r w:rsidR="00922824">
        <w:t xml:space="preserve"> (приложение №1)</w:t>
      </w:r>
      <w:r w:rsidR="00755FCA" w:rsidRPr="003E1819">
        <w:t>,</w:t>
      </w:r>
      <w:r w:rsidR="00922824">
        <w:t xml:space="preserve"> техническим заданием (приложение №2),</w:t>
      </w:r>
      <w:r w:rsidR="00755FCA" w:rsidRPr="003E1819">
        <w:t xml:space="preserve"> </w:t>
      </w:r>
      <w:r w:rsidR="00EB5A2A">
        <w:t>дефектной ведомостью (приложение №3)</w:t>
      </w:r>
      <w:r w:rsidR="00682D19">
        <w:t xml:space="preserve">, </w:t>
      </w:r>
      <w:r w:rsidR="00BB109F">
        <w:t>нормативной технической документацией</w:t>
      </w:r>
      <w:r w:rsidR="007854C8">
        <w:t>,</w:t>
      </w:r>
      <w:r w:rsidR="00755FCA" w:rsidRPr="003E1819">
        <w:t xml:space="preserve"> условиями настоящего договора</w:t>
      </w:r>
      <w:r w:rsidR="007854C8">
        <w:t xml:space="preserve"> и</w:t>
      </w:r>
      <w:r w:rsidR="00755FCA" w:rsidRPr="003E1819">
        <w:t xml:space="preserve"> действующим законодательством </w:t>
      </w:r>
      <w:r w:rsidR="007854C8">
        <w:t xml:space="preserve"> </w:t>
      </w:r>
      <w:r w:rsidR="00755FCA" w:rsidRPr="003E1819">
        <w:t>РФ</w:t>
      </w:r>
      <w:r w:rsidR="00755FCA" w:rsidRPr="003E1819">
        <w:rPr>
          <w:rStyle w:val="FontStyle92"/>
        </w:rPr>
        <w:t xml:space="preserve">. </w:t>
      </w:r>
      <w:proofErr w:type="gramEnd"/>
    </w:p>
    <w:p w:rsidR="00F540D3" w:rsidRPr="00DF1064" w:rsidRDefault="00F540D3" w:rsidP="00664447">
      <w:pPr>
        <w:pStyle w:val="Style1"/>
        <w:spacing w:before="74" w:line="240" w:lineRule="auto"/>
        <w:ind w:firstLine="567"/>
        <w:jc w:val="both"/>
        <w:rPr>
          <w:rStyle w:val="FontStyle92"/>
        </w:rPr>
      </w:pPr>
      <w:r w:rsidRPr="00DF1064">
        <w:rPr>
          <w:rStyle w:val="FontStyle92"/>
        </w:rPr>
        <w:t xml:space="preserve">1.2. </w:t>
      </w:r>
      <w:r w:rsidR="007A44D2" w:rsidRPr="00DF1064">
        <w:rPr>
          <w:rStyle w:val="FontStyle92"/>
        </w:rPr>
        <w:t>Подрядчик обязуется в установленные договором сроки и в пределах цены</w:t>
      </w:r>
      <w:r w:rsidR="00B61A4E" w:rsidRPr="00DF1064">
        <w:rPr>
          <w:rStyle w:val="FontStyle92"/>
        </w:rPr>
        <w:t xml:space="preserve">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 </w:t>
      </w:r>
    </w:p>
    <w:p w:rsidR="00C75F15" w:rsidRDefault="00B61A4E" w:rsidP="005E075D">
      <w:pPr>
        <w:pStyle w:val="Style1"/>
        <w:spacing w:before="74"/>
        <w:ind w:firstLine="567"/>
        <w:jc w:val="both"/>
        <w:rPr>
          <w:b/>
          <w:sz w:val="24"/>
          <w:szCs w:val="24"/>
        </w:rPr>
      </w:pPr>
      <w:r w:rsidRPr="00DF1064">
        <w:rPr>
          <w:rStyle w:val="FontStyle92"/>
        </w:rPr>
        <w:t xml:space="preserve">1.3. </w:t>
      </w:r>
      <w:r w:rsidR="007A44D2" w:rsidRPr="00621E83">
        <w:rPr>
          <w:sz w:val="24"/>
          <w:szCs w:val="24"/>
        </w:rPr>
        <w:t>Результатом работ по настоящему договору является</w:t>
      </w:r>
      <w:r w:rsidR="00E93B5E" w:rsidRPr="00621E83">
        <w:rPr>
          <w:sz w:val="24"/>
          <w:szCs w:val="24"/>
        </w:rPr>
        <w:t xml:space="preserve"> </w:t>
      </w:r>
      <w:proofErr w:type="gramStart"/>
      <w:r w:rsidR="00E93B5E" w:rsidRPr="00621E83">
        <w:rPr>
          <w:sz w:val="24"/>
          <w:szCs w:val="24"/>
        </w:rPr>
        <w:t>выполне</w:t>
      </w:r>
      <w:r w:rsidR="00E11636" w:rsidRPr="00621E83">
        <w:rPr>
          <w:sz w:val="24"/>
          <w:szCs w:val="24"/>
        </w:rPr>
        <w:t>н</w:t>
      </w:r>
      <w:r w:rsidR="00E93B5E" w:rsidRPr="00621E83">
        <w:rPr>
          <w:sz w:val="24"/>
          <w:szCs w:val="24"/>
        </w:rPr>
        <w:t>ный</w:t>
      </w:r>
      <w:proofErr w:type="gramEnd"/>
      <w:r w:rsidR="007A44D2" w:rsidRPr="00621E83">
        <w:rPr>
          <w:sz w:val="24"/>
          <w:szCs w:val="24"/>
        </w:rPr>
        <w:t xml:space="preserve"> </w:t>
      </w:r>
      <w:r w:rsidR="00621E83" w:rsidRPr="00621E83">
        <w:rPr>
          <w:rStyle w:val="FontStyle92"/>
          <w:b/>
        </w:rPr>
        <w:t>«</w:t>
      </w:r>
      <w:r w:rsidR="00621E83" w:rsidRPr="00621E83">
        <w:rPr>
          <w:b/>
          <w:kern w:val="0"/>
          <w:sz w:val="24"/>
          <w:szCs w:val="24"/>
          <w:lang w:eastAsia="ru-RU"/>
        </w:rPr>
        <w:t xml:space="preserve">Восстановление дорожного полотна после выполнения капитальных ремонтов сетей ТВС и электросетей по ул. Игарская, ул. Матросова, пр. </w:t>
      </w:r>
      <w:proofErr w:type="gramStart"/>
      <w:r w:rsidR="00621E83" w:rsidRPr="00621E83">
        <w:rPr>
          <w:b/>
          <w:kern w:val="0"/>
          <w:sz w:val="24"/>
          <w:szCs w:val="24"/>
          <w:lang w:eastAsia="ru-RU"/>
        </w:rPr>
        <w:t>Молодежный, ул. Губкина, ул. Почтовая, ул. Гаврюшина, ул. З.Космодемьянской</w:t>
      </w:r>
      <w:r w:rsidR="00621E83" w:rsidRPr="00621E83">
        <w:rPr>
          <w:b/>
          <w:sz w:val="24"/>
          <w:szCs w:val="24"/>
        </w:rPr>
        <w:t xml:space="preserve">» </w:t>
      </w:r>
      <w:r w:rsidR="007A44D2" w:rsidRPr="00621E83">
        <w:rPr>
          <w:sz w:val="24"/>
          <w:szCs w:val="24"/>
        </w:rPr>
        <w:t xml:space="preserve">в соответствии с </w:t>
      </w:r>
      <w:r w:rsidR="007854C8" w:rsidRPr="00621E83">
        <w:rPr>
          <w:sz w:val="24"/>
          <w:szCs w:val="24"/>
        </w:rPr>
        <w:t>графиком производства работ</w:t>
      </w:r>
      <w:r w:rsidR="00456FD9" w:rsidRPr="00621E83">
        <w:rPr>
          <w:sz w:val="24"/>
          <w:szCs w:val="24"/>
        </w:rPr>
        <w:t xml:space="preserve"> (приложение №1)</w:t>
      </w:r>
      <w:r w:rsidR="007854C8" w:rsidRPr="00621E83">
        <w:rPr>
          <w:sz w:val="24"/>
          <w:szCs w:val="24"/>
        </w:rPr>
        <w:t xml:space="preserve">, </w:t>
      </w:r>
      <w:r w:rsidR="00456FD9" w:rsidRPr="00621E83">
        <w:rPr>
          <w:sz w:val="24"/>
          <w:szCs w:val="24"/>
        </w:rPr>
        <w:t>техническим заданием (приложение №2)</w:t>
      </w:r>
      <w:r w:rsidR="007854C8" w:rsidRPr="00621E83">
        <w:rPr>
          <w:sz w:val="24"/>
          <w:szCs w:val="24"/>
        </w:rPr>
        <w:t>,</w:t>
      </w:r>
      <w:r w:rsidR="007E340F" w:rsidRPr="00621E83">
        <w:rPr>
          <w:sz w:val="24"/>
          <w:szCs w:val="24"/>
        </w:rPr>
        <w:t xml:space="preserve"> </w:t>
      </w:r>
      <w:r w:rsidR="00EB5A2A" w:rsidRPr="00621E83">
        <w:rPr>
          <w:sz w:val="24"/>
          <w:szCs w:val="24"/>
        </w:rPr>
        <w:t>дефектной ведомостью (приложение №3)</w:t>
      </w:r>
      <w:r w:rsidR="00FB394F" w:rsidRPr="00621E83">
        <w:rPr>
          <w:sz w:val="24"/>
          <w:szCs w:val="24"/>
        </w:rPr>
        <w:t>,</w:t>
      </w:r>
      <w:r w:rsidR="007E340F" w:rsidRPr="00621E83">
        <w:rPr>
          <w:sz w:val="24"/>
          <w:szCs w:val="24"/>
        </w:rPr>
        <w:t xml:space="preserve"> </w:t>
      </w:r>
      <w:r w:rsidR="007854C8" w:rsidRPr="00621E83">
        <w:rPr>
          <w:sz w:val="24"/>
          <w:szCs w:val="24"/>
        </w:rPr>
        <w:t>нормативной технической, условиями настоящего договора и действующим законодательством РФ</w:t>
      </w:r>
      <w:r w:rsidR="007854C8" w:rsidRPr="00621E83">
        <w:rPr>
          <w:rStyle w:val="FontStyle92"/>
        </w:rPr>
        <w:t>.</w:t>
      </w:r>
      <w:proofErr w:type="gramEnd"/>
    </w:p>
    <w:p w:rsidR="007A44D2" w:rsidRPr="008306DB" w:rsidRDefault="007A44D2" w:rsidP="00C83E25">
      <w:pPr>
        <w:pStyle w:val="1a"/>
        <w:tabs>
          <w:tab w:val="left" w:pos="1134"/>
        </w:tabs>
        <w:spacing w:before="120" w:after="120" w:line="240" w:lineRule="auto"/>
        <w:ind w:left="0" w:firstLine="567"/>
        <w:jc w:val="center"/>
        <w:rPr>
          <w:rFonts w:ascii="Times New Roman" w:hAnsi="Times New Roman" w:cs="Times New Roman"/>
          <w:b/>
          <w:bCs/>
          <w:sz w:val="24"/>
          <w:szCs w:val="24"/>
        </w:rPr>
      </w:pPr>
      <w:r w:rsidRPr="008306DB">
        <w:rPr>
          <w:rFonts w:ascii="Times New Roman" w:hAnsi="Times New Roman" w:cs="Times New Roman"/>
          <w:b/>
          <w:sz w:val="24"/>
          <w:szCs w:val="24"/>
        </w:rPr>
        <w:t>2. Стоимость работ и порядок расчетов</w:t>
      </w:r>
    </w:p>
    <w:p w:rsidR="00937ED0" w:rsidRDefault="00937ED0" w:rsidP="00937ED0">
      <w:pPr>
        <w:ind w:firstLine="540"/>
        <w:jc w:val="both"/>
      </w:pPr>
      <w:r w:rsidRPr="003E1819">
        <w:t xml:space="preserve">2.1. Стоимость работ по настоящему договору определяется </w:t>
      </w:r>
      <w:r>
        <w:t>протоколом заседания Комиссии по рассмотрению заявок на участие в торгах от «____»______________ 2015 года № ______________, и составляет __________________________________________</w:t>
      </w:r>
      <w:r w:rsidRPr="003E1819">
        <w:t xml:space="preserve">, </w:t>
      </w:r>
      <w:r w:rsidR="00CD6560">
        <w:t>с учетом</w:t>
      </w:r>
      <w:r>
        <w:t xml:space="preserve"> </w:t>
      </w:r>
      <w:r w:rsidRPr="00376B8D">
        <w:t>НДС</w:t>
      </w:r>
      <w:r>
        <w:t>.</w:t>
      </w:r>
    </w:p>
    <w:p w:rsidR="00937ED0" w:rsidRDefault="00937ED0" w:rsidP="00937ED0">
      <w:pPr>
        <w:ind w:firstLine="540"/>
        <w:jc w:val="both"/>
      </w:pPr>
      <w:r>
        <w:t>2.2.  Стоимость работ, определенная в п.2.1, включает все затраты Подрядчика и причитающееся ему вознаграждение.</w:t>
      </w:r>
    </w:p>
    <w:p w:rsidR="00937ED0" w:rsidRDefault="00937ED0" w:rsidP="00937ED0">
      <w:pPr>
        <w:ind w:firstLine="540"/>
        <w:jc w:val="both"/>
      </w:pPr>
      <w:r>
        <w:t>2.3. Заказчик, при финансовой возможности, вправе произвести аванс в размере, не более 30% от стоимости договора по заявке Подрядчика с целью финансирования приобретения материалов для выполнения работ по предмету Договора.</w:t>
      </w:r>
    </w:p>
    <w:p w:rsidR="007A44D2" w:rsidRPr="00FB394F" w:rsidRDefault="001E54C7" w:rsidP="00C83E25">
      <w:pPr>
        <w:widowControl w:val="0"/>
        <w:tabs>
          <w:tab w:val="left" w:pos="0"/>
        </w:tabs>
        <w:suppressAutoHyphens w:val="0"/>
        <w:autoSpaceDE w:val="0"/>
        <w:autoSpaceDN w:val="0"/>
        <w:adjustRightInd w:val="0"/>
        <w:spacing w:line="274" w:lineRule="exact"/>
        <w:ind w:firstLine="567"/>
        <w:jc w:val="both"/>
      </w:pPr>
      <w:r w:rsidRPr="00FB394F">
        <w:t xml:space="preserve">Счета-фактуры, представленные Подрядчиком должны соответствовать требованиям ст.168, ст.169 НК РФ. </w:t>
      </w:r>
      <w:r w:rsidR="007A44D2" w:rsidRPr="00FB394F">
        <w:t xml:space="preserve">В случае нарушения Подрядчиком установленных правил оформления предоставленных первичных документов (счетов-фактур и прочей документации), либо </w:t>
      </w:r>
      <w:r w:rsidR="007A44D2" w:rsidRPr="00FB394F">
        <w:lastRenderedPageBreak/>
        <w:t>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7A44D2" w:rsidRPr="00FB394F" w:rsidRDefault="007A44D2" w:rsidP="00C83E25">
      <w:pPr>
        <w:spacing w:line="274" w:lineRule="exact"/>
        <w:ind w:right="14" w:firstLine="567"/>
        <w:jc w:val="both"/>
      </w:pPr>
      <w:r w:rsidRPr="00FB394F">
        <w:t>Финансовые обязательства считаются полностью исполненными с момента списания денежных сре</w:t>
      </w:r>
      <w:proofErr w:type="gramStart"/>
      <w:r w:rsidRPr="00FB394F">
        <w:t>дств с р</w:t>
      </w:r>
      <w:proofErr w:type="gramEnd"/>
      <w:r w:rsidRPr="00FB394F">
        <w:t>асчетного счета Заказчика. При этом Стороны самостоятельно несут все расходы, связанные с платежами.</w:t>
      </w:r>
    </w:p>
    <w:p w:rsidR="007A44D2" w:rsidRPr="00FB394F" w:rsidRDefault="007A44D2" w:rsidP="00C83E25">
      <w:pPr>
        <w:ind w:firstLine="567"/>
        <w:jc w:val="both"/>
      </w:pPr>
      <w:r w:rsidRPr="00FB394F">
        <w:t>2.</w:t>
      </w:r>
      <w:r w:rsidR="00780D8A">
        <w:t>4</w:t>
      </w:r>
      <w:r w:rsidRPr="00FB394F">
        <w:t xml:space="preserve">. Заказчик в течение </w:t>
      </w:r>
      <w:r w:rsidR="0003487B" w:rsidRPr="00FB394F">
        <w:t>пя</w:t>
      </w:r>
      <w:r w:rsidRPr="00FB394F">
        <w:t>ти дней проверяет предоставленные документы, визирует и возвращает Подрядчику</w:t>
      </w:r>
      <w:r w:rsidR="001B3070" w:rsidRPr="00FB394F">
        <w:t xml:space="preserve"> для дальнейшего оформления счетов-фактур</w:t>
      </w:r>
      <w:r w:rsidRPr="00FB394F">
        <w:t xml:space="preserve">. </w:t>
      </w:r>
    </w:p>
    <w:p w:rsidR="007A44D2" w:rsidRPr="00FB394F" w:rsidRDefault="007A44D2" w:rsidP="00C83E25">
      <w:pPr>
        <w:ind w:firstLine="567"/>
        <w:jc w:val="both"/>
      </w:pPr>
      <w:r w:rsidRPr="00FB394F">
        <w:t>2.</w:t>
      </w:r>
      <w:r w:rsidR="00780D8A">
        <w:t>5</w:t>
      </w:r>
      <w:r w:rsidRPr="00FB394F">
        <w:t>. Заказчик вправе задержать до устранения замечаний оплату выполненных работ в следующем случае:</w:t>
      </w:r>
    </w:p>
    <w:p w:rsidR="007A44D2" w:rsidRPr="00FB394F" w:rsidRDefault="00C83E25" w:rsidP="00C83E25">
      <w:pPr>
        <w:ind w:firstLine="567"/>
        <w:jc w:val="both"/>
      </w:pPr>
      <w:r>
        <w:t xml:space="preserve">- </w:t>
      </w:r>
      <w:r w:rsidR="007A44D2" w:rsidRPr="00FB394F">
        <w:t>при обнаружении дефектов в объемах работ, представленных к оплате;</w:t>
      </w:r>
    </w:p>
    <w:p w:rsidR="007A44D2" w:rsidRPr="00FB394F" w:rsidRDefault="00C83E25" w:rsidP="00C83E25">
      <w:pPr>
        <w:ind w:firstLine="567"/>
        <w:jc w:val="both"/>
      </w:pPr>
      <w:r>
        <w:t xml:space="preserve">- </w:t>
      </w:r>
      <w:r w:rsidR="007A44D2" w:rsidRPr="00FB394F">
        <w:t>при причинении ущерба Заказчику;</w:t>
      </w:r>
    </w:p>
    <w:p w:rsidR="007A44D2" w:rsidRPr="00FB394F" w:rsidRDefault="00C83E25" w:rsidP="00C83E25">
      <w:pPr>
        <w:ind w:firstLine="567"/>
        <w:jc w:val="both"/>
      </w:pPr>
      <w:r>
        <w:t xml:space="preserve">- </w:t>
      </w:r>
      <w:r w:rsidR="007A44D2" w:rsidRPr="00FB394F">
        <w:t>при невыполнении работ по приведению в надлежащее состояние площадки и примыкающей к ней территории;</w:t>
      </w:r>
    </w:p>
    <w:p w:rsidR="007A44D2" w:rsidRPr="00FB394F" w:rsidRDefault="00C83E25" w:rsidP="00C83E25">
      <w:pPr>
        <w:ind w:firstLine="567"/>
        <w:jc w:val="both"/>
      </w:pPr>
      <w:r>
        <w:t xml:space="preserve">- </w:t>
      </w:r>
      <w:r w:rsidR="007A44D2" w:rsidRPr="00FB394F">
        <w:t>при невыполнении работ по устранению замечаний Заказчика, выданных в письменной форме;</w:t>
      </w:r>
    </w:p>
    <w:p w:rsidR="007A44D2" w:rsidRPr="00FB394F" w:rsidRDefault="00C83E25" w:rsidP="00C83E25">
      <w:pPr>
        <w:ind w:firstLine="567"/>
        <w:jc w:val="both"/>
      </w:pPr>
      <w:r>
        <w:t xml:space="preserve">- </w:t>
      </w:r>
      <w:r w:rsidR="007A44D2" w:rsidRPr="00FB394F">
        <w:t>при неправильном оформлении документации.</w:t>
      </w:r>
    </w:p>
    <w:p w:rsidR="001B3070" w:rsidRPr="00FB394F" w:rsidRDefault="008C5D62" w:rsidP="00C83E25">
      <w:pPr>
        <w:ind w:firstLine="567"/>
        <w:jc w:val="both"/>
      </w:pPr>
      <w:r>
        <w:t>2.</w:t>
      </w:r>
      <w:r w:rsidR="00780D8A">
        <w:t>6</w:t>
      </w:r>
      <w:r w:rsidR="001B3070" w:rsidRPr="00FB394F">
        <w:t>. Стоимость работ по договору может быть изменена  в сторону  уменьшения в следующих случаях:</w:t>
      </w:r>
    </w:p>
    <w:p w:rsidR="001B3070" w:rsidRPr="00FB394F" w:rsidRDefault="00C83E25" w:rsidP="00C83E25">
      <w:pPr>
        <w:ind w:firstLine="567"/>
        <w:jc w:val="both"/>
      </w:pPr>
      <w:r>
        <w:t xml:space="preserve">- </w:t>
      </w:r>
      <w:r w:rsidR="001B3070" w:rsidRPr="00FB394F">
        <w:t>при выполнении работ ненадлежащего качества;</w:t>
      </w:r>
    </w:p>
    <w:p w:rsidR="001B3070" w:rsidRPr="00FB394F" w:rsidRDefault="00C83E25" w:rsidP="00C83E25">
      <w:pPr>
        <w:ind w:firstLine="567"/>
        <w:jc w:val="both"/>
      </w:pPr>
      <w:r>
        <w:t xml:space="preserve">- </w:t>
      </w:r>
      <w:r w:rsidR="001B3070" w:rsidRPr="00FB394F">
        <w:t>при несвоевременной сдаче выполненных работ на сумму пеней согласно п. 10.4 без составления дополнительного Соглашения;</w:t>
      </w:r>
    </w:p>
    <w:p w:rsidR="001B3070" w:rsidRPr="00FB394F" w:rsidRDefault="00C83E25" w:rsidP="00C83E25">
      <w:pPr>
        <w:ind w:firstLine="567"/>
        <w:jc w:val="both"/>
      </w:pPr>
      <w:r>
        <w:t xml:space="preserve">- </w:t>
      </w:r>
      <w:r w:rsidR="001B3070" w:rsidRPr="00FB394F">
        <w:t>при уменьшении фактического объема выполненных работ;</w:t>
      </w:r>
    </w:p>
    <w:p w:rsidR="001B3070" w:rsidRPr="00FB394F" w:rsidRDefault="00C83E25" w:rsidP="00C83E25">
      <w:pPr>
        <w:ind w:firstLine="567"/>
        <w:jc w:val="both"/>
      </w:pPr>
      <w:r>
        <w:t xml:space="preserve">- </w:t>
      </w:r>
      <w:r w:rsidR="001B3070" w:rsidRPr="00FB394F">
        <w:t>при внесении изменений в техническую документацию.</w:t>
      </w:r>
    </w:p>
    <w:p w:rsidR="007A44D2" w:rsidRPr="00FB394F" w:rsidRDefault="007A44D2" w:rsidP="00C83E25">
      <w:pPr>
        <w:ind w:firstLine="567"/>
        <w:jc w:val="both"/>
      </w:pPr>
      <w:r w:rsidRPr="00FB394F">
        <w:rPr>
          <w:color w:val="000000"/>
        </w:rPr>
        <w:t>2.</w:t>
      </w:r>
      <w:r w:rsidR="00780D8A">
        <w:rPr>
          <w:color w:val="000000"/>
        </w:rPr>
        <w:t>7</w:t>
      </w:r>
      <w:r w:rsidRPr="00FB394F">
        <w:rPr>
          <w:color w:val="000000"/>
        </w:rPr>
        <w:t xml:space="preserve">. </w:t>
      </w:r>
      <w:r w:rsidRPr="00FB394F">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w:t>
      </w:r>
      <w:r w:rsidR="000A033F" w:rsidRPr="00FB394F">
        <w:t xml:space="preserve"> </w:t>
      </w:r>
      <w:r w:rsidRPr="00FB394F">
        <w:t>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0D690A" w:rsidRPr="00FB394F" w:rsidRDefault="000D690A" w:rsidP="00C83E25">
      <w:pPr>
        <w:ind w:firstLine="567"/>
        <w:jc w:val="both"/>
      </w:pPr>
    </w:p>
    <w:p w:rsidR="007A44D2" w:rsidRPr="00FB394F" w:rsidRDefault="007A44D2" w:rsidP="00C83E25">
      <w:pPr>
        <w:spacing w:before="120" w:after="120"/>
        <w:ind w:firstLine="567"/>
        <w:jc w:val="center"/>
        <w:rPr>
          <w:b/>
          <w:bCs/>
        </w:rPr>
      </w:pPr>
      <w:r w:rsidRPr="00FB394F">
        <w:rPr>
          <w:b/>
          <w:bCs/>
        </w:rPr>
        <w:t>3. Права и обязанности Подрядчика</w:t>
      </w:r>
    </w:p>
    <w:p w:rsidR="007A44D2" w:rsidRPr="00FB394F" w:rsidRDefault="007A44D2" w:rsidP="00C83E25">
      <w:pPr>
        <w:pStyle w:val="Style1"/>
        <w:spacing w:before="74" w:line="100" w:lineRule="atLeast"/>
        <w:ind w:firstLine="567"/>
        <w:jc w:val="both"/>
        <w:rPr>
          <w:rStyle w:val="FontStyle92"/>
        </w:rPr>
      </w:pPr>
      <w:r w:rsidRPr="00FB394F">
        <w:rPr>
          <w:rStyle w:val="FontStyle92"/>
        </w:rPr>
        <w:t>3.1. Подрядчик обязуется:</w:t>
      </w:r>
    </w:p>
    <w:p w:rsidR="003E3AC3" w:rsidRPr="00FB394F" w:rsidRDefault="003E3AC3" w:rsidP="00C83E25">
      <w:pPr>
        <w:ind w:firstLine="567"/>
        <w:jc w:val="both"/>
      </w:pPr>
      <w:r w:rsidRPr="00FB394F">
        <w:rPr>
          <w:rStyle w:val="FontStyle92"/>
        </w:rPr>
        <w:t xml:space="preserve">3.1.1. </w:t>
      </w:r>
      <w:r w:rsidRPr="00FB394F">
        <w:t>Принять во внимание климатические условия, географическое расположение территории МО город Салехард.</w:t>
      </w:r>
    </w:p>
    <w:p w:rsidR="003E3AC3" w:rsidRPr="00FB394F" w:rsidRDefault="003E3AC3" w:rsidP="00C83E25">
      <w:pPr>
        <w:ind w:firstLine="567"/>
        <w:jc w:val="both"/>
      </w:pPr>
      <w:r w:rsidRPr="00FB394F">
        <w:rPr>
          <w:rStyle w:val="FontStyle92"/>
        </w:rPr>
        <w:t xml:space="preserve">3.1.2. </w:t>
      </w:r>
      <w:r w:rsidRPr="00FB394F">
        <w:t xml:space="preserve">Учесть в своих расчетах все возможные расходы, связанные с выполнением работ, предусмотренных пунктом 1.1. настоящего Договора, и в будущем не требовать никаких платежей, за исключением предусмотренных настоящим Договором. </w:t>
      </w:r>
    </w:p>
    <w:p w:rsidR="003E3AC3" w:rsidRPr="00FB394F" w:rsidRDefault="003E3AC3" w:rsidP="00C83E25">
      <w:pPr>
        <w:ind w:firstLine="567"/>
        <w:jc w:val="both"/>
      </w:pPr>
      <w:r w:rsidRPr="00FB394F">
        <w:rPr>
          <w:rStyle w:val="FontStyle92"/>
        </w:rPr>
        <w:t xml:space="preserve">3.1.3. </w:t>
      </w:r>
      <w:r w:rsidRPr="00FB394F">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объекты в состоянии, обеспечивающем нормальную эксплуатацию, в соответствии с требованиями настоящего Договора и  действующей НТД.</w:t>
      </w:r>
    </w:p>
    <w:p w:rsidR="003E3AC3" w:rsidRPr="00FB394F" w:rsidRDefault="003E3AC3" w:rsidP="00C83E25">
      <w:pPr>
        <w:ind w:firstLine="567"/>
        <w:jc w:val="both"/>
        <w:rPr>
          <w:rStyle w:val="FontStyle92"/>
        </w:rPr>
      </w:pPr>
      <w:r w:rsidRPr="00FB394F">
        <w:rPr>
          <w:rStyle w:val="FontStyle92"/>
        </w:rPr>
        <w:t>3.1.4. Подрядчик обязан обеспечить соответствие требованиям, непрерывность выполнения и безопасность всей деятельности на всех объектах.</w:t>
      </w:r>
    </w:p>
    <w:p w:rsidR="003E3AC3" w:rsidRPr="00FB394F" w:rsidRDefault="003E3AC3" w:rsidP="00C83E25">
      <w:pPr>
        <w:pStyle w:val="Style1"/>
        <w:spacing w:line="240" w:lineRule="auto"/>
        <w:ind w:firstLine="567"/>
        <w:jc w:val="both"/>
        <w:rPr>
          <w:rStyle w:val="FontStyle92"/>
        </w:rPr>
      </w:pPr>
      <w:r w:rsidRPr="00FB394F">
        <w:rPr>
          <w:rStyle w:val="FontStyle92"/>
        </w:rPr>
        <w:t>3.1.5.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3E3AC3" w:rsidRPr="00FB394F" w:rsidRDefault="003E3AC3" w:rsidP="00C83E25">
      <w:pPr>
        <w:pStyle w:val="Style1"/>
        <w:spacing w:line="240" w:lineRule="auto"/>
        <w:ind w:firstLine="567"/>
        <w:jc w:val="both"/>
        <w:rPr>
          <w:rStyle w:val="FontStyle92"/>
        </w:rPr>
      </w:pPr>
      <w:r w:rsidRPr="00FB394F">
        <w:rPr>
          <w:rStyle w:val="FontStyle92"/>
        </w:rPr>
        <w:t>3.1.6.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3E3AC3" w:rsidRPr="00FB394F" w:rsidRDefault="003E3AC3" w:rsidP="00C83E25">
      <w:pPr>
        <w:pStyle w:val="Style1"/>
        <w:spacing w:line="240" w:lineRule="auto"/>
        <w:ind w:firstLine="567"/>
        <w:jc w:val="both"/>
        <w:rPr>
          <w:rStyle w:val="FontStyle92"/>
        </w:rPr>
      </w:pPr>
      <w:r w:rsidRPr="00FB394F">
        <w:rPr>
          <w:rStyle w:val="FontStyle92"/>
        </w:rPr>
        <w:t>3.1.7.  В течение 5 (Пяти) рабочих дней, следующих за датой вступления Договора в силу, Подрядчик 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0941AA" w:rsidRDefault="003E3AC3" w:rsidP="0059313C">
      <w:pPr>
        <w:pStyle w:val="Style1"/>
        <w:spacing w:line="240" w:lineRule="auto"/>
        <w:ind w:firstLine="567"/>
        <w:jc w:val="both"/>
        <w:rPr>
          <w:rStyle w:val="FontStyle92"/>
        </w:rPr>
      </w:pPr>
      <w:r w:rsidRPr="00FB394F">
        <w:rPr>
          <w:rStyle w:val="FontStyle92"/>
        </w:rPr>
        <w:lastRenderedPageBreak/>
        <w:t>3.1.8.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3E3AC3" w:rsidRPr="00FB394F" w:rsidRDefault="003E3AC3" w:rsidP="00C83E25">
      <w:pPr>
        <w:pStyle w:val="Style21"/>
        <w:tabs>
          <w:tab w:val="left" w:pos="709"/>
        </w:tabs>
        <w:spacing w:line="275" w:lineRule="exact"/>
        <w:ind w:firstLine="567"/>
        <w:rPr>
          <w:rStyle w:val="FontStyle92"/>
        </w:rPr>
      </w:pPr>
      <w:r w:rsidRPr="00FB394F">
        <w:rPr>
          <w:rStyle w:val="FontStyle92"/>
        </w:rPr>
        <w:t xml:space="preserve">3.1.9. Обеспечивать в счет цены договора сооружение и ликвидацию всех временных (подъездных к участку работ) дорог </w:t>
      </w:r>
      <w:r w:rsidRPr="00FB394F">
        <w:rPr>
          <w:rStyle w:val="FontStyle93"/>
          <w:b w:val="0"/>
        </w:rPr>
        <w:t>и</w:t>
      </w:r>
      <w:r w:rsidRPr="00FB394F">
        <w:rPr>
          <w:rStyle w:val="FontStyle93"/>
        </w:rPr>
        <w:t xml:space="preserve"> </w:t>
      </w:r>
      <w:r w:rsidRPr="00FB394F">
        <w:rPr>
          <w:rStyle w:val="FontStyle92"/>
        </w:rPr>
        <w:t>коммуникаций, требуемых для выполнения работ.</w:t>
      </w:r>
    </w:p>
    <w:p w:rsidR="003E3AC3" w:rsidRPr="00FB394F" w:rsidRDefault="003E3AC3" w:rsidP="00C83E25">
      <w:pPr>
        <w:pStyle w:val="Style21"/>
        <w:tabs>
          <w:tab w:val="left" w:pos="847"/>
        </w:tabs>
        <w:spacing w:line="275" w:lineRule="exact"/>
        <w:ind w:firstLine="567"/>
        <w:rPr>
          <w:rStyle w:val="FontStyle92"/>
        </w:rPr>
      </w:pPr>
      <w:r w:rsidRPr="00FB394F">
        <w:rPr>
          <w:rStyle w:val="FontStyle92"/>
        </w:rPr>
        <w:t xml:space="preserve">3.1.10.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w:t>
      </w:r>
      <w:r w:rsidR="00BA2134" w:rsidRPr="00FB394F">
        <w:rPr>
          <w:rStyle w:val="FontStyle92"/>
        </w:rPr>
        <w:t xml:space="preserve">в соответствии с требованиями нормативно-технической документации, </w:t>
      </w:r>
      <w:r w:rsidRPr="00FB394F">
        <w:rPr>
          <w:rStyle w:val="FontStyle92"/>
        </w:rPr>
        <w:t>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3E3AC3" w:rsidRPr="00FB394F" w:rsidRDefault="003E3AC3" w:rsidP="00C83E25">
      <w:pPr>
        <w:pStyle w:val="Style21"/>
        <w:spacing w:line="275" w:lineRule="exact"/>
        <w:ind w:firstLine="567"/>
        <w:rPr>
          <w:rStyle w:val="FontStyle92"/>
        </w:rPr>
      </w:pPr>
      <w:r w:rsidRPr="00FB394F">
        <w:rPr>
          <w:rStyle w:val="FontStyle92"/>
        </w:rPr>
        <w:t xml:space="preserve">3.1.11. Соблюдать установленные территориальными эксплуатационными службами правила движения транспорта </w:t>
      </w:r>
      <w:r w:rsidRPr="00FB394F">
        <w:rPr>
          <w:rStyle w:val="FontStyle93"/>
          <w:b w:val="0"/>
        </w:rPr>
        <w:t>и</w:t>
      </w:r>
      <w:r w:rsidRPr="00FB394F">
        <w:rPr>
          <w:rStyle w:val="FontStyle93"/>
        </w:rPr>
        <w:t xml:space="preserve"> </w:t>
      </w:r>
      <w:r w:rsidRPr="00FB394F">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и иных компетентных органах разрешения и согласования на перемещение негабаритных и опасных грузов.</w:t>
      </w:r>
    </w:p>
    <w:p w:rsidR="003E3AC3" w:rsidRPr="00FB394F" w:rsidRDefault="003E3AC3" w:rsidP="00C83E25">
      <w:pPr>
        <w:pStyle w:val="Style21"/>
        <w:spacing w:line="275" w:lineRule="exact"/>
        <w:ind w:firstLine="567"/>
        <w:rPr>
          <w:rStyle w:val="FontStyle92"/>
        </w:rPr>
      </w:pPr>
      <w:r w:rsidRPr="00FB394F">
        <w:rPr>
          <w:rStyle w:val="FontStyle92"/>
        </w:rPr>
        <w:t>3.1.12. 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бытовых отходов</w:t>
      </w:r>
      <w:r w:rsidR="00BA2134" w:rsidRPr="00FB394F">
        <w:rPr>
          <w:rStyle w:val="FontStyle92"/>
        </w:rPr>
        <w:t xml:space="preserve"> (обеспечивает его складирование и хранение, а также вывоз его с территории производства работ)</w:t>
      </w:r>
      <w:r w:rsidRPr="00FB394F">
        <w:rPr>
          <w:rStyle w:val="FontStyle92"/>
        </w:rPr>
        <w:t>.</w:t>
      </w:r>
    </w:p>
    <w:p w:rsidR="003E3AC3" w:rsidRPr="00FB394F" w:rsidRDefault="003E3AC3" w:rsidP="00C83E25">
      <w:pPr>
        <w:pStyle w:val="Style21"/>
        <w:spacing w:line="275" w:lineRule="exact"/>
        <w:ind w:firstLine="567"/>
        <w:rPr>
          <w:rStyle w:val="FontStyle92"/>
        </w:rPr>
      </w:pPr>
      <w:r w:rsidRPr="00FB394F">
        <w:rPr>
          <w:rStyle w:val="FontStyle92"/>
        </w:rPr>
        <w:t xml:space="preserve">3.1.13. 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w:t>
      </w:r>
      <w:proofErr w:type="spellStart"/>
      <w:r w:rsidRPr="00FB394F">
        <w:rPr>
          <w:rStyle w:val="FontStyle92"/>
        </w:rPr>
        <w:t>СанПнН</w:t>
      </w:r>
      <w:proofErr w:type="spellEnd"/>
      <w:r w:rsidRPr="00FB394F">
        <w:rPr>
          <w:rStyle w:val="FontStyle92"/>
        </w:rPr>
        <w:t xml:space="preserve"> 2.1.7.1322-03 «Гигиенические требования к размещению и обезвреживанию отходов производства и потребления» и ГОСТ </w:t>
      </w:r>
      <w:proofErr w:type="gramStart"/>
      <w:r w:rsidRPr="00FB394F">
        <w:rPr>
          <w:rStyle w:val="FontStyle92"/>
        </w:rPr>
        <w:t>Р</w:t>
      </w:r>
      <w:proofErr w:type="gramEnd"/>
      <w:r w:rsidRPr="00FB394F">
        <w:rPr>
          <w:rStyle w:val="FontStyle92"/>
        </w:rPr>
        <w:t xml:space="preserve"> 52108-2003 «Ресурсосбережение. Обращение с отходами».</w:t>
      </w:r>
    </w:p>
    <w:p w:rsidR="003E3AC3" w:rsidRPr="00FB394F" w:rsidRDefault="003E3AC3" w:rsidP="00C83E25">
      <w:pPr>
        <w:pStyle w:val="Style21"/>
        <w:tabs>
          <w:tab w:val="left" w:pos="796"/>
        </w:tabs>
        <w:spacing w:line="275" w:lineRule="exact"/>
        <w:ind w:firstLine="567"/>
        <w:rPr>
          <w:rStyle w:val="FontStyle92"/>
        </w:rPr>
      </w:pPr>
      <w:r w:rsidRPr="00FB394F">
        <w:rPr>
          <w:rStyle w:val="FontStyle92"/>
        </w:rPr>
        <w:t xml:space="preserve">3.1.14. По завершении работ, в течение </w:t>
      </w:r>
      <w:r w:rsidR="000E367B" w:rsidRPr="00FB394F">
        <w:rPr>
          <w:rStyle w:val="FontStyle92"/>
        </w:rPr>
        <w:t>5</w:t>
      </w:r>
      <w:r w:rsidRPr="00FB394F">
        <w:rPr>
          <w:rStyle w:val="FontStyle92"/>
        </w:rPr>
        <w:t xml:space="preserve"> (</w:t>
      </w:r>
      <w:r w:rsidR="000E367B" w:rsidRPr="00FB394F">
        <w:rPr>
          <w:rStyle w:val="FontStyle92"/>
        </w:rPr>
        <w:t>пяти</w:t>
      </w:r>
      <w:r w:rsidRPr="00FB394F">
        <w:rPr>
          <w:rStyle w:val="FontStyle92"/>
        </w:rPr>
        <w:t>) календарных дней</w:t>
      </w:r>
      <w:r w:rsidR="000E367B" w:rsidRPr="00FB394F">
        <w:rPr>
          <w:rStyle w:val="FontStyle92"/>
        </w:rPr>
        <w:t xml:space="preserve"> до </w:t>
      </w:r>
      <w:r w:rsidRPr="00FB394F">
        <w:rPr>
          <w:rStyle w:val="FontStyle92"/>
        </w:rPr>
        <w:t>дат</w:t>
      </w:r>
      <w:r w:rsidR="000E367B" w:rsidRPr="00FB394F">
        <w:rPr>
          <w:rStyle w:val="FontStyle92"/>
        </w:rPr>
        <w:t>ы</w:t>
      </w:r>
      <w:r w:rsidRPr="00FB394F">
        <w:rPr>
          <w:rStyle w:val="FontStyle92"/>
        </w:rPr>
        <w:t xml:space="preserve"> подписания Акта приемки выполненных работ, своими силами и за свой счет: вывезти со Строительной площадки Строительную технику, излишки Материалов и т.п.; произвести демонтаж возведенных им Временных зданий и сооружений; выполнить при необходимости техническую и биологическую рекультивацию земель.</w:t>
      </w:r>
    </w:p>
    <w:p w:rsidR="003E3AC3" w:rsidRPr="00FB394F" w:rsidRDefault="003E3AC3" w:rsidP="00C83E25">
      <w:pPr>
        <w:pStyle w:val="Style21"/>
        <w:spacing w:line="275" w:lineRule="exact"/>
        <w:ind w:firstLine="567"/>
        <w:rPr>
          <w:rStyle w:val="FontStyle92"/>
        </w:rPr>
      </w:pPr>
      <w:r w:rsidRPr="00FB394F">
        <w:rPr>
          <w:rStyle w:val="FontStyle92"/>
        </w:rPr>
        <w:t>3.1.15.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 на объекте.</w:t>
      </w:r>
    </w:p>
    <w:p w:rsidR="003E3AC3" w:rsidRPr="00FB394F" w:rsidRDefault="003E3AC3" w:rsidP="00C83E25">
      <w:pPr>
        <w:pStyle w:val="Style22"/>
        <w:spacing w:line="275" w:lineRule="exact"/>
        <w:ind w:right="7" w:firstLine="567"/>
        <w:rPr>
          <w:rStyle w:val="FontStyle92"/>
        </w:rPr>
      </w:pPr>
      <w:r w:rsidRPr="00FB394F">
        <w:rPr>
          <w:rStyle w:val="FontStyle92"/>
        </w:rPr>
        <w:t xml:space="preserve">3.1.16. </w:t>
      </w:r>
      <w:proofErr w:type="gramStart"/>
      <w:r w:rsidRPr="00FB394F">
        <w:rPr>
          <w:rStyle w:val="FontStyle92"/>
        </w:rPr>
        <w:t>Обязан</w:t>
      </w:r>
      <w:proofErr w:type="gramEnd"/>
      <w:r w:rsidRPr="00FB394F">
        <w:rPr>
          <w:rStyle w:val="FontStyle92"/>
        </w:rPr>
        <w:t xml:space="preserve"> перевозить, хранить и использовать взрывчатые вещества и опасные материалы (если они необходимы при выполнении работ по настоящему договору) в строгом соответствии с действующим законодательством Российской Федерации.</w:t>
      </w:r>
    </w:p>
    <w:p w:rsidR="003E3AC3" w:rsidRPr="00FB394F" w:rsidRDefault="003E3AC3" w:rsidP="00C83E25">
      <w:pPr>
        <w:pStyle w:val="Style22"/>
        <w:spacing w:line="275" w:lineRule="exact"/>
        <w:ind w:right="14" w:firstLine="567"/>
        <w:rPr>
          <w:rStyle w:val="FontStyle92"/>
        </w:rPr>
      </w:pPr>
      <w:r w:rsidRPr="00FB394F">
        <w:rPr>
          <w:rStyle w:val="FontStyle92"/>
        </w:rPr>
        <w:t xml:space="preserve">3.1.17. Устранять в течение срока, согласованного с Заказчиком, своими силами и за свой </w:t>
      </w:r>
      <w:r w:rsidRPr="00FB394F">
        <w:rPr>
          <w:rStyle w:val="FontStyle93"/>
          <w:b w:val="0"/>
        </w:rPr>
        <w:t>счет</w:t>
      </w:r>
      <w:r w:rsidRPr="00FB394F">
        <w:rPr>
          <w:rStyle w:val="FontStyle93"/>
        </w:rPr>
        <w:t xml:space="preserve"> </w:t>
      </w:r>
      <w:r w:rsidRPr="00FB394F">
        <w:rPr>
          <w:rStyle w:val="FontStyle92"/>
        </w:rPr>
        <w:t>все дефекты в выполненных работах, выявленные в течение срока действия Договора или гарантийного периода.</w:t>
      </w:r>
    </w:p>
    <w:p w:rsidR="003E3AC3" w:rsidRPr="00FB394F" w:rsidRDefault="003E3AC3" w:rsidP="00C83E25">
      <w:pPr>
        <w:pStyle w:val="Style22"/>
        <w:spacing w:line="275" w:lineRule="exact"/>
        <w:ind w:right="14" w:firstLine="567"/>
        <w:rPr>
          <w:rStyle w:val="FontStyle92"/>
        </w:rPr>
      </w:pPr>
      <w:r w:rsidRPr="00FB394F">
        <w:rPr>
          <w:rStyle w:val="FontStyle92"/>
        </w:rPr>
        <w:t xml:space="preserve">3.1.18. </w:t>
      </w:r>
      <w:proofErr w:type="gramStart"/>
      <w:r w:rsidRPr="00FB394F">
        <w:rPr>
          <w:rStyle w:val="FontStyle92"/>
        </w:rPr>
        <w:t>В течение Гарантийного периода нести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w:t>
      </w:r>
      <w:r w:rsidR="00C64F3A" w:rsidRPr="00FB394F">
        <w:rPr>
          <w:rStyle w:val="FontStyle92"/>
        </w:rPr>
        <w:t>ь</w:t>
      </w:r>
      <w:r w:rsidRPr="00FB394F">
        <w:rPr>
          <w:rStyle w:val="FontStyle92"/>
        </w:rPr>
        <w:t xml:space="preserve"> их замену своими силами и в счет договорной цены в течение десяти рабочих дней с момента получения заявления Заказчика.</w:t>
      </w:r>
      <w:proofErr w:type="gramEnd"/>
    </w:p>
    <w:p w:rsidR="003E3AC3" w:rsidRPr="00FB394F" w:rsidRDefault="003E3AC3" w:rsidP="00C83E25">
      <w:pPr>
        <w:pStyle w:val="Style22"/>
        <w:spacing w:line="275" w:lineRule="exact"/>
        <w:ind w:right="22" w:firstLine="567"/>
        <w:rPr>
          <w:rStyle w:val="FontStyle92"/>
        </w:rPr>
      </w:pPr>
      <w:r w:rsidRPr="00FB394F">
        <w:rPr>
          <w:rStyle w:val="FontStyle92"/>
        </w:rPr>
        <w:t xml:space="preserve">3.1.19. Предоставлять Заказчику, организациям, осуществляющим технический </w:t>
      </w:r>
      <w:r w:rsidRPr="00FB394F">
        <w:rPr>
          <w:rStyle w:val="FontStyle93"/>
          <w:b w:val="0"/>
        </w:rPr>
        <w:t>и</w:t>
      </w:r>
      <w:r w:rsidRPr="00FB394F">
        <w:rPr>
          <w:rStyle w:val="FontStyle93"/>
        </w:rPr>
        <w:t xml:space="preserve"> </w:t>
      </w:r>
      <w:r w:rsidRPr="00FB394F">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A31C05" w:rsidRPr="00FB394F" w:rsidRDefault="00A31C05" w:rsidP="00C83E25">
      <w:pPr>
        <w:pStyle w:val="Style22"/>
        <w:tabs>
          <w:tab w:val="left" w:pos="709"/>
        </w:tabs>
        <w:spacing w:line="275" w:lineRule="exact"/>
        <w:ind w:right="22" w:firstLine="567"/>
        <w:rPr>
          <w:rStyle w:val="FontStyle92"/>
        </w:rPr>
      </w:pPr>
      <w:r w:rsidRPr="00FB394F">
        <w:rPr>
          <w:rStyle w:val="FontStyle92"/>
        </w:rPr>
        <w:t xml:space="preserve">3.1.20. </w:t>
      </w:r>
      <w:r w:rsidR="008B302D" w:rsidRPr="00FB394F">
        <w:rPr>
          <w:rStyle w:val="FontStyle92"/>
        </w:rPr>
        <w:t xml:space="preserve">Обеспечивать получение </w:t>
      </w:r>
      <w:r w:rsidRPr="00FB394F">
        <w:rPr>
          <w:rStyle w:val="FontStyle92"/>
        </w:rPr>
        <w:t>допуска на Объект</w:t>
      </w:r>
      <w:r w:rsidR="00664447">
        <w:rPr>
          <w:rStyle w:val="FontStyle92"/>
        </w:rPr>
        <w:t xml:space="preserve"> для производства работ.</w:t>
      </w:r>
    </w:p>
    <w:p w:rsidR="00A31C05" w:rsidRPr="00FB394F" w:rsidRDefault="00A31C05" w:rsidP="00C83E25">
      <w:pPr>
        <w:pStyle w:val="Style22"/>
        <w:spacing w:line="275" w:lineRule="exact"/>
        <w:ind w:right="22" w:firstLine="567"/>
        <w:rPr>
          <w:rStyle w:val="FontStyle92"/>
        </w:rPr>
      </w:pPr>
      <w:r w:rsidRPr="00FB394F">
        <w:rPr>
          <w:rStyle w:val="FontStyle92"/>
        </w:rPr>
        <w:t>3.1.21. Предоставить Заказчику исполнительную документацию, выполненную в соответствии СНИП.3.01.04-87, РД 11-02-2006</w:t>
      </w:r>
      <w:r w:rsidR="00780D8A">
        <w:rPr>
          <w:rStyle w:val="FontStyle92"/>
        </w:rPr>
        <w:t xml:space="preserve"> </w:t>
      </w:r>
      <w:r w:rsidRPr="00FB394F">
        <w:rPr>
          <w:rStyle w:val="FontStyle92"/>
        </w:rPr>
        <w:t xml:space="preserve">в количестве 2 (двух) экземпляров за 10 (Десять) рабочих дней до </w:t>
      </w:r>
      <w:r w:rsidR="005C133E" w:rsidRPr="00FB394F">
        <w:rPr>
          <w:rStyle w:val="FontStyle92"/>
        </w:rPr>
        <w:t>подписания акта о приемки</w:t>
      </w:r>
      <w:r w:rsidRPr="00FB394F">
        <w:rPr>
          <w:rStyle w:val="FontStyle92"/>
        </w:rPr>
        <w:t xml:space="preserve"> выполненных работ. </w:t>
      </w:r>
    </w:p>
    <w:p w:rsidR="00A31C05" w:rsidRPr="00FB394F" w:rsidRDefault="00A31C05" w:rsidP="00C83E25">
      <w:pPr>
        <w:pStyle w:val="Style22"/>
        <w:spacing w:line="275" w:lineRule="exact"/>
        <w:ind w:right="14" w:firstLine="567"/>
        <w:rPr>
          <w:rStyle w:val="FontStyle92"/>
        </w:rPr>
      </w:pPr>
      <w:r w:rsidRPr="00FB394F">
        <w:rPr>
          <w:rStyle w:val="FontStyle92"/>
        </w:rPr>
        <w:t xml:space="preserve">3.1.22.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A31C05" w:rsidRPr="00FB394F" w:rsidRDefault="00A31C05" w:rsidP="00C83E25">
      <w:pPr>
        <w:pStyle w:val="Style22"/>
        <w:spacing w:line="275" w:lineRule="exact"/>
        <w:ind w:right="14" w:firstLine="567"/>
        <w:rPr>
          <w:rStyle w:val="FontStyle92"/>
        </w:rPr>
      </w:pPr>
      <w:r w:rsidRPr="00FB394F">
        <w:rPr>
          <w:rStyle w:val="FontStyle92"/>
        </w:rPr>
        <w:lastRenderedPageBreak/>
        <w:t>3.1.23. При проведении работ на объектах МП «Салехардэнерго» МО г. Салехард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A31C05" w:rsidRPr="00FB394F" w:rsidRDefault="00A31C05" w:rsidP="00C83E25">
      <w:pPr>
        <w:pStyle w:val="Style22"/>
        <w:spacing w:line="275" w:lineRule="exact"/>
        <w:ind w:right="29" w:firstLine="567"/>
        <w:rPr>
          <w:rStyle w:val="FontStyle92"/>
        </w:rPr>
      </w:pPr>
      <w:r w:rsidRPr="00FB394F">
        <w:rPr>
          <w:rStyle w:val="FontStyle92"/>
        </w:rPr>
        <w:t>3.1.24. Разрабатывать нормативную документацию и получать разрешительную документацию на производство работ предполагающих выбросы загрязняющих веществ, сбросы, размещение опасных отходов, образующихся в процессе выполнения работ.</w:t>
      </w:r>
    </w:p>
    <w:p w:rsidR="00A31C05" w:rsidRPr="00FB394F" w:rsidRDefault="00A31C05" w:rsidP="00C83E25">
      <w:pPr>
        <w:pStyle w:val="Style23"/>
        <w:spacing w:before="58" w:line="275" w:lineRule="exact"/>
        <w:ind w:right="14" w:firstLine="567"/>
        <w:rPr>
          <w:rStyle w:val="FontStyle92"/>
        </w:rPr>
      </w:pPr>
      <w:r w:rsidRPr="00FB394F">
        <w:rPr>
          <w:rStyle w:val="FontStyle92"/>
        </w:rPr>
        <w:t>3.1.25. Уведомлять Заказчика письменно о любых внеплановых событиях и происшествиях на Объекте, включая, но не ограничиваясь:</w:t>
      </w:r>
    </w:p>
    <w:p w:rsidR="00A31C05" w:rsidRPr="00FB394F" w:rsidRDefault="00A31C05" w:rsidP="00C83E25">
      <w:pPr>
        <w:pStyle w:val="Style24"/>
        <w:numPr>
          <w:ilvl w:val="0"/>
          <w:numId w:val="5"/>
        </w:numPr>
        <w:tabs>
          <w:tab w:val="clear" w:pos="720"/>
          <w:tab w:val="left" w:pos="709"/>
        </w:tabs>
        <w:ind w:left="0" w:firstLine="567"/>
        <w:rPr>
          <w:rStyle w:val="FontStyle92"/>
        </w:rPr>
      </w:pPr>
      <w:r w:rsidRPr="00FB394F">
        <w:rPr>
          <w:rStyle w:val="FontStyle92"/>
        </w:rPr>
        <w:t>аварии (в течение 2 (Двух) часов);</w:t>
      </w:r>
    </w:p>
    <w:p w:rsidR="00A31C05" w:rsidRPr="00FB394F" w:rsidRDefault="00A31C05" w:rsidP="00C83E25">
      <w:pPr>
        <w:pStyle w:val="Style24"/>
        <w:numPr>
          <w:ilvl w:val="0"/>
          <w:numId w:val="5"/>
        </w:numPr>
        <w:tabs>
          <w:tab w:val="clear" w:pos="720"/>
          <w:tab w:val="left" w:pos="709"/>
        </w:tabs>
        <w:ind w:left="0" w:firstLine="567"/>
        <w:rPr>
          <w:rStyle w:val="FontStyle92"/>
        </w:rPr>
      </w:pPr>
      <w:r w:rsidRPr="00FB394F">
        <w:rPr>
          <w:rStyle w:val="FontStyle92"/>
        </w:rPr>
        <w:t>несчастные случаи (в течение 2 (Двух) часов);</w:t>
      </w:r>
    </w:p>
    <w:p w:rsidR="00A31C05" w:rsidRPr="00FB394F" w:rsidRDefault="00A31C05" w:rsidP="00C83E25">
      <w:pPr>
        <w:pStyle w:val="Style24"/>
        <w:numPr>
          <w:ilvl w:val="0"/>
          <w:numId w:val="5"/>
        </w:numPr>
        <w:tabs>
          <w:tab w:val="clear" w:pos="720"/>
          <w:tab w:val="left" w:pos="709"/>
        </w:tabs>
        <w:ind w:left="0" w:firstLine="567"/>
        <w:rPr>
          <w:rStyle w:val="FontStyle92"/>
        </w:rPr>
      </w:pPr>
      <w:r w:rsidRPr="00FB394F">
        <w:rPr>
          <w:rStyle w:val="FontStyle92"/>
        </w:rPr>
        <w:t>хищения и иные противоправные действия (в течение 24 (Двадцати четырех) часов);</w:t>
      </w:r>
    </w:p>
    <w:p w:rsidR="00A31C05" w:rsidRPr="00FB394F" w:rsidRDefault="00A31C05" w:rsidP="00C83E25">
      <w:pPr>
        <w:pStyle w:val="Style23"/>
        <w:spacing w:line="275" w:lineRule="exact"/>
        <w:ind w:right="14" w:firstLine="567"/>
        <w:rPr>
          <w:rStyle w:val="FontStyle92"/>
        </w:rPr>
      </w:pPr>
      <w:r w:rsidRPr="00FB394F">
        <w:rPr>
          <w:rStyle w:val="FontStyle92"/>
        </w:rPr>
        <w:t>3.1.26. При нанесении ущерба окружающей среде, компенсировать за свой счет убытки, причиненные Заказчику.</w:t>
      </w:r>
    </w:p>
    <w:p w:rsidR="00A31C05" w:rsidRPr="00FB394F" w:rsidRDefault="00A31C05" w:rsidP="00C83E25">
      <w:pPr>
        <w:pStyle w:val="Style22"/>
        <w:spacing w:line="275" w:lineRule="exact"/>
        <w:ind w:right="29" w:firstLine="567"/>
        <w:rPr>
          <w:rStyle w:val="FontStyle92"/>
        </w:rPr>
      </w:pPr>
      <w:r w:rsidRPr="00FB394F">
        <w:rPr>
          <w:rStyle w:val="FontStyle92"/>
        </w:rPr>
        <w:t xml:space="preserve">3.1.27. </w:t>
      </w:r>
      <w:proofErr w:type="gramStart"/>
      <w:r w:rsidRPr="00FB394F">
        <w:rPr>
          <w:rStyle w:val="FontStyle92"/>
        </w:rPr>
        <w:t>В случае выхода Подрядчиком за границы отвода земельного участка, переданного для производства работ Заказчиком, возместить Заказчику все понесенные им убытки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proofErr w:type="gramEnd"/>
    </w:p>
    <w:p w:rsidR="00A31C05" w:rsidRPr="00FB394F" w:rsidRDefault="00A31C05" w:rsidP="00C83E25">
      <w:pPr>
        <w:pStyle w:val="Style22"/>
        <w:tabs>
          <w:tab w:val="left" w:pos="567"/>
        </w:tabs>
        <w:suppressAutoHyphens w:val="0"/>
        <w:autoSpaceDE w:val="0"/>
        <w:autoSpaceDN w:val="0"/>
        <w:adjustRightInd w:val="0"/>
        <w:spacing w:line="275" w:lineRule="exact"/>
        <w:ind w:right="29" w:firstLine="567"/>
        <w:rPr>
          <w:rStyle w:val="FontStyle92"/>
        </w:rPr>
      </w:pPr>
      <w:r w:rsidRPr="00FB394F">
        <w:rPr>
          <w:rStyle w:val="FontStyle92"/>
        </w:rPr>
        <w:t>3.1.28</w:t>
      </w:r>
      <w:proofErr w:type="gramStart"/>
      <w:r w:rsidRPr="00FB394F">
        <w:rPr>
          <w:rStyle w:val="FontStyle92"/>
        </w:rPr>
        <w:t xml:space="preserve"> Е</w:t>
      </w:r>
      <w:proofErr w:type="gramEnd"/>
      <w:r w:rsidRPr="00FB394F">
        <w:rPr>
          <w:rStyle w:val="FontStyle92"/>
        </w:rPr>
        <w:t>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A31C05" w:rsidRPr="00FB394F" w:rsidRDefault="00A31C05" w:rsidP="00C83E25">
      <w:pPr>
        <w:pStyle w:val="Style22"/>
        <w:spacing w:line="275" w:lineRule="exact"/>
        <w:ind w:right="29" w:firstLine="567"/>
        <w:rPr>
          <w:sz w:val="24"/>
          <w:szCs w:val="24"/>
        </w:rPr>
      </w:pPr>
      <w:r w:rsidRPr="00FB394F">
        <w:rPr>
          <w:sz w:val="24"/>
          <w:szCs w:val="24"/>
        </w:rPr>
        <w:t xml:space="preserve">3.1.29.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A31C05" w:rsidRPr="00FB394F" w:rsidRDefault="00A31C05" w:rsidP="00C83E25">
      <w:pPr>
        <w:ind w:firstLine="567"/>
        <w:jc w:val="both"/>
      </w:pPr>
      <w:r w:rsidRPr="00FB394F">
        <w:t xml:space="preserve">3.1.30.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A31C05" w:rsidRPr="00FB394F" w:rsidRDefault="00A31C05" w:rsidP="00C83E25">
      <w:pPr>
        <w:ind w:firstLine="567"/>
        <w:jc w:val="both"/>
      </w:pPr>
      <w:r w:rsidRPr="00FB394F">
        <w:t>3.1.31. Вести журнал производства работ по настоящему договору.</w:t>
      </w:r>
    </w:p>
    <w:p w:rsidR="00A31C05" w:rsidRPr="00FB394F" w:rsidRDefault="00A31C05" w:rsidP="00C83E25">
      <w:pPr>
        <w:ind w:firstLine="567"/>
        <w:jc w:val="both"/>
      </w:pPr>
      <w:r w:rsidRPr="00FB394F">
        <w:t xml:space="preserve">3.1.32.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A31C05" w:rsidRPr="00FB394F" w:rsidRDefault="00A31C05" w:rsidP="00C83E25">
      <w:pPr>
        <w:pStyle w:val="Style1"/>
        <w:spacing w:line="240" w:lineRule="auto"/>
        <w:ind w:firstLine="567"/>
        <w:jc w:val="both"/>
        <w:rPr>
          <w:sz w:val="24"/>
          <w:szCs w:val="24"/>
        </w:rPr>
      </w:pPr>
      <w:r w:rsidRPr="00FB394F">
        <w:rPr>
          <w:sz w:val="24"/>
          <w:szCs w:val="24"/>
        </w:rPr>
        <w:t>3.1.33.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A31C05" w:rsidRPr="00FB394F" w:rsidRDefault="00A31C05" w:rsidP="00C83E25">
      <w:pPr>
        <w:ind w:firstLine="567"/>
        <w:jc w:val="both"/>
      </w:pPr>
      <w:r w:rsidRPr="00FB394F">
        <w:t>3.1.3</w:t>
      </w:r>
      <w:r w:rsidR="000F0831">
        <w:t>4</w:t>
      </w:r>
      <w:r w:rsidRPr="00FB394F">
        <w:t>. 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A31C05" w:rsidRPr="00FB394F" w:rsidRDefault="00A31C05" w:rsidP="00C83E25">
      <w:pPr>
        <w:pStyle w:val="Style18"/>
        <w:spacing w:before="28" w:line="275" w:lineRule="exact"/>
        <w:ind w:firstLine="567"/>
        <w:rPr>
          <w:sz w:val="24"/>
          <w:szCs w:val="24"/>
        </w:rPr>
      </w:pPr>
      <w:r w:rsidRPr="00FB394F">
        <w:rPr>
          <w:sz w:val="24"/>
          <w:szCs w:val="24"/>
        </w:rPr>
        <w:t>3.1</w:t>
      </w:r>
      <w:r w:rsidR="000F0831">
        <w:rPr>
          <w:sz w:val="24"/>
          <w:szCs w:val="24"/>
        </w:rPr>
        <w:t>.35</w:t>
      </w:r>
      <w:r w:rsidRPr="00FB394F">
        <w:rPr>
          <w:sz w:val="24"/>
          <w:szCs w:val="24"/>
        </w:rPr>
        <w:t>. Выполнить все работы в объеме и сроки, предусмотренные в настоящем Договоре и сдать работы Заказчику в установленный срок.</w:t>
      </w:r>
    </w:p>
    <w:p w:rsidR="00A31C05" w:rsidRPr="00FB394F" w:rsidRDefault="000F0831"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3.1.36</w:t>
      </w:r>
      <w:r w:rsidR="00A31C05" w:rsidRPr="00FB394F">
        <w:rPr>
          <w:rFonts w:ascii="Times New Roman" w:hAnsi="Times New Roman" w:cs="Times New Roman"/>
          <w:sz w:val="24"/>
          <w:szCs w:val="24"/>
        </w:rPr>
        <w:t>.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r w:rsidR="0018124E" w:rsidRPr="00FB394F">
        <w:rPr>
          <w:rFonts w:ascii="Times New Roman" w:hAnsi="Times New Roman" w:cs="Times New Roman"/>
          <w:sz w:val="24"/>
          <w:szCs w:val="24"/>
        </w:rPr>
        <w:t xml:space="preserve"> до выполнения работ</w:t>
      </w:r>
      <w:r w:rsidR="00A31C05" w:rsidRPr="00FB394F">
        <w:rPr>
          <w:rFonts w:ascii="Times New Roman" w:hAnsi="Times New Roman" w:cs="Times New Roman"/>
          <w:sz w:val="24"/>
          <w:szCs w:val="24"/>
        </w:rPr>
        <w:t>.</w:t>
      </w:r>
    </w:p>
    <w:p w:rsidR="00A31C05" w:rsidRPr="00FB394F" w:rsidRDefault="000F0831"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3.1.37</w:t>
      </w:r>
      <w:r w:rsidR="00A31C05" w:rsidRPr="00FB394F">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00A31C05" w:rsidRPr="00FB394F">
          <w:rPr>
            <w:rFonts w:ascii="Times New Roman" w:hAnsi="Times New Roman" w:cs="Times New Roman"/>
            <w:color w:val="000000"/>
            <w:sz w:val="24"/>
            <w:szCs w:val="24"/>
          </w:rPr>
          <w:t>пунктом 3.1.3</w:t>
        </w:r>
      </w:hyperlink>
      <w:r w:rsidR="00E03F30">
        <w:rPr>
          <w:rFonts w:ascii="Times New Roman" w:hAnsi="Times New Roman" w:cs="Times New Roman"/>
          <w:color w:val="000000"/>
          <w:sz w:val="24"/>
          <w:szCs w:val="24"/>
        </w:rPr>
        <w:t>6</w:t>
      </w:r>
      <w:r w:rsidR="00A31C05" w:rsidRPr="00FB394F">
        <w:rPr>
          <w:rFonts w:ascii="Times New Roman" w:hAnsi="Times New Roman" w:cs="Times New Roman"/>
          <w:sz w:val="24"/>
          <w:szCs w:val="24"/>
        </w:rPr>
        <w:t xml:space="preserve"> настоящей статьи, лишается права требовать от Заказчика оплаты выполненных им дополнительных работ.</w:t>
      </w:r>
    </w:p>
    <w:p w:rsidR="00A31C05" w:rsidRPr="00FB394F" w:rsidRDefault="000F0831"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3.1.38</w:t>
      </w:r>
      <w:r w:rsidR="00A31C05" w:rsidRPr="00FB394F">
        <w:rPr>
          <w:rFonts w:ascii="Times New Roman" w:hAnsi="Times New Roman" w:cs="Times New Roman"/>
          <w:sz w:val="24"/>
          <w:szCs w:val="24"/>
        </w:rPr>
        <w:t>. Немедленно предупредить Заказчика и до получения от него указаний приостановить работу при обнаружении:</w:t>
      </w:r>
    </w:p>
    <w:p w:rsidR="00A31C05" w:rsidRPr="00FB394F" w:rsidRDefault="008D713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31C05" w:rsidRPr="00FB394F">
        <w:rPr>
          <w:rFonts w:ascii="Times New Roman" w:hAnsi="Times New Roman" w:cs="Times New Roman"/>
          <w:sz w:val="24"/>
          <w:szCs w:val="24"/>
        </w:rPr>
        <w:t>непригодности или недоброкачественности предоставленных Заказчиком материалов, оборудования, технической документации;</w:t>
      </w:r>
    </w:p>
    <w:p w:rsidR="00A31C05" w:rsidRPr="00FB394F" w:rsidRDefault="008D713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31C05" w:rsidRPr="00FB394F">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A31C05" w:rsidRPr="00FB394F" w:rsidRDefault="008D713C"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31C05" w:rsidRPr="00FB394F">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A31C05" w:rsidRDefault="000F0831" w:rsidP="00C83E2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3.1.39</w:t>
      </w:r>
      <w:r w:rsidR="00A31C05" w:rsidRPr="00FB394F">
        <w:rPr>
          <w:rFonts w:ascii="Times New Roman" w:hAnsi="Times New Roman" w:cs="Times New Roman"/>
          <w:sz w:val="24"/>
          <w:szCs w:val="24"/>
        </w:rPr>
        <w:t>. Подрядчик, не предупредивший Заказчика об обстоятельствах, указанных в 3.1.3</w:t>
      </w:r>
      <w:r w:rsidR="008D713C">
        <w:rPr>
          <w:rFonts w:ascii="Times New Roman" w:hAnsi="Times New Roman" w:cs="Times New Roman"/>
          <w:sz w:val="24"/>
          <w:szCs w:val="24"/>
        </w:rPr>
        <w:t>8</w:t>
      </w:r>
      <w:r w:rsidR="00A31C05" w:rsidRPr="00FB394F">
        <w:rPr>
          <w:rFonts w:ascii="Times New Roman" w:hAnsi="Times New Roman" w:cs="Times New Roman"/>
          <w:sz w:val="24"/>
          <w:szCs w:val="24"/>
        </w:rPr>
        <w:t>.  настоящей статьи, не вправе при предъявлении к нему или к Заказчику соответствующих требований ссылаться на указанные обстоятельства и лишается права требовать от Заказчика оплаты выполненных им дополнительных работ.</w:t>
      </w:r>
    </w:p>
    <w:p w:rsidR="000E4287" w:rsidRDefault="000E4287" w:rsidP="000E4287">
      <w:pPr>
        <w:ind w:firstLine="567"/>
        <w:jc w:val="both"/>
      </w:pPr>
      <w:r>
        <w:lastRenderedPageBreak/>
        <w:t>3.1.40. В течение 15 (пятнадцати) дней следующих за датой  подписания договора, предоставить  на согласование сметную документацию</w:t>
      </w:r>
      <w:r w:rsidRPr="00D37B04">
        <w:t xml:space="preserve"> </w:t>
      </w:r>
      <w:r>
        <w:t xml:space="preserve">по результатам торгов на выполнение работ </w:t>
      </w:r>
      <w:r w:rsidRPr="00C90BC8">
        <w:t>по настоящему договору</w:t>
      </w:r>
      <w:r>
        <w:t>.</w:t>
      </w:r>
      <w:r w:rsidRPr="00C90BC8">
        <w:t xml:space="preserve"> </w:t>
      </w:r>
    </w:p>
    <w:p w:rsidR="00A31C05" w:rsidRDefault="000F0831" w:rsidP="00C83E25">
      <w:pPr>
        <w:ind w:firstLine="567"/>
        <w:jc w:val="both"/>
      </w:pPr>
      <w:r>
        <w:t>3.1.4</w:t>
      </w:r>
      <w:r w:rsidR="000E4287">
        <w:t>1</w:t>
      </w:r>
      <w:r w:rsidR="00A31C05" w:rsidRPr="00FB394F">
        <w:t xml:space="preserve">. </w:t>
      </w:r>
      <w:proofErr w:type="gramStart"/>
      <w:r w:rsidR="00A31C05" w:rsidRPr="00FB394F">
        <w:t>Оплатить затраченные ресурсы (электроэнергия, водоснабжение, водоотведение, теплоснабжение) для производства работ, предоставленные МП «Салехардэнерго» МО г. Салехард.</w:t>
      </w:r>
      <w:proofErr w:type="gramEnd"/>
    </w:p>
    <w:p w:rsidR="00780D8A" w:rsidRPr="00FB394F" w:rsidRDefault="00780D8A" w:rsidP="00C83E25">
      <w:pPr>
        <w:ind w:firstLine="567"/>
        <w:jc w:val="both"/>
      </w:pPr>
    </w:p>
    <w:p w:rsidR="007A44D2" w:rsidRPr="00FB394F" w:rsidRDefault="007A44D2" w:rsidP="00C83E25">
      <w:pPr>
        <w:spacing w:before="120" w:line="120" w:lineRule="auto"/>
        <w:ind w:firstLine="567"/>
        <w:jc w:val="both"/>
      </w:pPr>
      <w:r w:rsidRPr="00FB394F">
        <w:t>3.2. Подрядчик вправе:</w:t>
      </w:r>
    </w:p>
    <w:p w:rsidR="007A44D2" w:rsidRPr="00FB394F" w:rsidRDefault="007A44D2" w:rsidP="00C83E25">
      <w:pPr>
        <w:ind w:firstLine="567"/>
        <w:jc w:val="both"/>
      </w:pPr>
      <w:r w:rsidRPr="00FB394F">
        <w:t>3.2.1. Требовать подписания Заказчиком Акта сдачи-приемки работ по настоящему договору на основании пред</w:t>
      </w:r>
      <w:r w:rsidR="0018124E" w:rsidRPr="00FB394F">
        <w:t>о</w:t>
      </w:r>
      <w:r w:rsidRPr="00FB394F">
        <w:t xml:space="preserve">ставленных Подрядчиком отчетных документов.    </w:t>
      </w:r>
    </w:p>
    <w:p w:rsidR="007A44D2" w:rsidRPr="00FB394F" w:rsidRDefault="007A44D2" w:rsidP="00C83E25">
      <w:pPr>
        <w:ind w:firstLine="567"/>
        <w:jc w:val="both"/>
      </w:pPr>
      <w:r w:rsidRPr="00FB394F">
        <w:t xml:space="preserve">3.2.2. Требовать оплаты выполненных работ в соответствии с настоящим договором. </w:t>
      </w:r>
    </w:p>
    <w:p w:rsidR="007A44D2" w:rsidRPr="00FB394F" w:rsidRDefault="007A44D2" w:rsidP="00C83E25">
      <w:pPr>
        <w:ind w:firstLine="567"/>
        <w:jc w:val="both"/>
      </w:pPr>
      <w:r w:rsidRPr="00FB394F">
        <w:t>3.2.3. Досрочно исполнить обязательства по настоящему договору.</w:t>
      </w:r>
    </w:p>
    <w:p w:rsidR="00C83E25" w:rsidRDefault="00C83E25" w:rsidP="00C83E25">
      <w:pPr>
        <w:spacing w:before="120" w:after="120"/>
        <w:ind w:firstLine="567"/>
        <w:jc w:val="center"/>
        <w:rPr>
          <w:b/>
          <w:bCs/>
        </w:rPr>
      </w:pPr>
    </w:p>
    <w:p w:rsidR="007A44D2" w:rsidRPr="00FB394F" w:rsidRDefault="007A44D2" w:rsidP="00C83E25">
      <w:pPr>
        <w:spacing w:before="120" w:after="120"/>
        <w:ind w:firstLine="567"/>
        <w:jc w:val="center"/>
        <w:rPr>
          <w:b/>
          <w:bCs/>
        </w:rPr>
      </w:pPr>
      <w:r w:rsidRPr="00FB394F">
        <w:rPr>
          <w:b/>
          <w:bCs/>
        </w:rPr>
        <w:t>4. Права и обязанности Заказчика</w:t>
      </w:r>
    </w:p>
    <w:p w:rsidR="007A44D2" w:rsidRPr="00FB394F" w:rsidRDefault="007A44D2" w:rsidP="00C83E25">
      <w:pPr>
        <w:ind w:firstLine="567"/>
        <w:jc w:val="both"/>
      </w:pPr>
      <w:r w:rsidRPr="00FB394F">
        <w:t>4.</w:t>
      </w:r>
      <w:r w:rsidR="003E1819" w:rsidRPr="00FB394F">
        <w:t>1</w:t>
      </w:r>
      <w:r w:rsidRPr="00FB394F">
        <w:t>. Заказчик обязуется:</w:t>
      </w:r>
    </w:p>
    <w:p w:rsidR="007A44D2" w:rsidRPr="00FB394F" w:rsidRDefault="007A44D2" w:rsidP="00C83E25">
      <w:pPr>
        <w:ind w:firstLine="567"/>
        <w:jc w:val="both"/>
      </w:pPr>
      <w:r w:rsidRPr="00FB394F">
        <w:t>4.</w:t>
      </w:r>
      <w:r w:rsidR="0005550F" w:rsidRPr="00FB394F">
        <w:t>1</w:t>
      </w:r>
      <w:r w:rsidRPr="00FB394F">
        <w:t>.</w:t>
      </w:r>
      <w:r w:rsidR="0005550F" w:rsidRPr="00FB394F">
        <w:t>1</w:t>
      </w:r>
      <w:r w:rsidRPr="00FB394F">
        <w:t>. Произвести оплату выполненных Подрядчиком объемов работ в соответствии с условиями настоящего договора.</w:t>
      </w:r>
    </w:p>
    <w:p w:rsidR="007A44D2" w:rsidRPr="00FB394F" w:rsidRDefault="007A44D2" w:rsidP="00C83E25">
      <w:pPr>
        <w:ind w:firstLine="567"/>
        <w:jc w:val="both"/>
      </w:pPr>
      <w:r w:rsidRPr="00FB394F">
        <w:t>4.</w:t>
      </w:r>
      <w:r w:rsidR="003E1819" w:rsidRPr="00FB394F">
        <w:t>1</w:t>
      </w:r>
      <w:r w:rsidRPr="00FB394F">
        <w:t>.</w:t>
      </w:r>
      <w:r w:rsidR="00E20989" w:rsidRPr="00FB394F">
        <w:t>2</w:t>
      </w:r>
      <w:r w:rsidRPr="00FB394F">
        <w:t>. Выполнить в полном объеме свои обязательства, предусмотренные настоящим</w:t>
      </w:r>
      <w:r w:rsidR="000A033F" w:rsidRPr="00FB394F">
        <w:t xml:space="preserve"> </w:t>
      </w:r>
      <w:r w:rsidRPr="00FB394F">
        <w:t>договором.</w:t>
      </w:r>
    </w:p>
    <w:p w:rsidR="007A44D2" w:rsidRPr="00FB394F" w:rsidRDefault="007A44D2" w:rsidP="00C83E25">
      <w:pPr>
        <w:ind w:firstLine="567"/>
        <w:jc w:val="both"/>
      </w:pPr>
      <w:r w:rsidRPr="00FB394F">
        <w:t>4.</w:t>
      </w:r>
      <w:r w:rsidR="003E1819" w:rsidRPr="00FB394F">
        <w:t>1</w:t>
      </w:r>
      <w:r w:rsidRPr="00FB394F">
        <w:t>.</w:t>
      </w:r>
      <w:r w:rsidR="00E20989" w:rsidRPr="00FB394F">
        <w:t>3</w:t>
      </w:r>
      <w:r w:rsidRPr="00FB394F">
        <w:t>.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7A44D2" w:rsidRPr="00FB394F" w:rsidRDefault="007A44D2"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4.</w:t>
      </w:r>
      <w:r w:rsidR="003E1819" w:rsidRPr="00FB394F">
        <w:rPr>
          <w:rFonts w:ascii="Times New Roman" w:hAnsi="Times New Roman" w:cs="Times New Roman"/>
          <w:sz w:val="24"/>
          <w:szCs w:val="24"/>
        </w:rPr>
        <w:t>1</w:t>
      </w:r>
      <w:r w:rsidRPr="00FB394F">
        <w:rPr>
          <w:rFonts w:ascii="Times New Roman" w:hAnsi="Times New Roman" w:cs="Times New Roman"/>
          <w:sz w:val="24"/>
          <w:szCs w:val="24"/>
        </w:rPr>
        <w:t>.</w:t>
      </w:r>
      <w:r w:rsidR="00E20989" w:rsidRPr="00FB394F">
        <w:rPr>
          <w:rFonts w:ascii="Times New Roman" w:hAnsi="Times New Roman" w:cs="Times New Roman"/>
          <w:sz w:val="24"/>
          <w:szCs w:val="24"/>
        </w:rPr>
        <w:t>4</w:t>
      </w:r>
      <w:r w:rsidRPr="00FB394F">
        <w:rPr>
          <w:rFonts w:ascii="Times New Roman" w:hAnsi="Times New Roman" w:cs="Times New Roman"/>
          <w:sz w:val="24"/>
          <w:szCs w:val="24"/>
        </w:rPr>
        <w:t xml:space="preserve">. </w:t>
      </w:r>
      <w:r w:rsidR="0005550F" w:rsidRPr="00FB394F">
        <w:rPr>
          <w:rFonts w:ascii="Times New Roman" w:hAnsi="Times New Roman" w:cs="Times New Roman"/>
          <w:sz w:val="24"/>
          <w:szCs w:val="24"/>
        </w:rPr>
        <w:t>П</w:t>
      </w:r>
      <w:r w:rsidRPr="00FB394F">
        <w:rPr>
          <w:rFonts w:ascii="Times New Roman" w:hAnsi="Times New Roman" w:cs="Times New Roman"/>
          <w:sz w:val="24"/>
          <w:szCs w:val="24"/>
        </w:rPr>
        <w:t>ередать по Акту, подписанному Подрядчиком и Заказчиком, на период выполнения работ и до их завершения, объект, пригодный для производства работ.</w:t>
      </w:r>
    </w:p>
    <w:p w:rsidR="00780D8A" w:rsidRDefault="00780D8A" w:rsidP="00C83E25">
      <w:pPr>
        <w:ind w:firstLine="567"/>
        <w:jc w:val="both"/>
      </w:pPr>
    </w:p>
    <w:p w:rsidR="007A44D2" w:rsidRPr="00FB394F" w:rsidRDefault="007A44D2" w:rsidP="00C83E25">
      <w:pPr>
        <w:ind w:firstLine="567"/>
        <w:jc w:val="both"/>
      </w:pPr>
      <w:r w:rsidRPr="00FB394F">
        <w:t>4.</w:t>
      </w:r>
      <w:r w:rsidR="003E1819" w:rsidRPr="00FB394F">
        <w:t>2</w:t>
      </w:r>
      <w:r w:rsidRPr="00FB394F">
        <w:t>. Заказчик вправе:</w:t>
      </w:r>
    </w:p>
    <w:p w:rsidR="007A44D2" w:rsidRPr="00FB394F" w:rsidRDefault="007A44D2" w:rsidP="00C83E25">
      <w:pPr>
        <w:ind w:firstLine="567"/>
        <w:jc w:val="both"/>
      </w:pPr>
      <w:r w:rsidRPr="00FB394F">
        <w:t>4.</w:t>
      </w:r>
      <w:r w:rsidR="003E1819" w:rsidRPr="00FB394F">
        <w:t>2</w:t>
      </w:r>
      <w:r w:rsidRPr="00FB394F">
        <w:t>.1.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7A44D2" w:rsidRPr="00FB394F" w:rsidRDefault="007A44D2" w:rsidP="00C83E25">
      <w:pPr>
        <w:ind w:firstLine="567"/>
        <w:jc w:val="both"/>
      </w:pPr>
      <w:r w:rsidRPr="00FB394F">
        <w:t>4.</w:t>
      </w:r>
      <w:r w:rsidR="003E1819" w:rsidRPr="00FB394F">
        <w:t>2</w:t>
      </w:r>
      <w:r w:rsidRPr="00FB394F">
        <w:t>.2. Требовать от Подрядчика пред</w:t>
      </w:r>
      <w:r w:rsidR="0018124E" w:rsidRPr="00FB394F">
        <w:t>о</w:t>
      </w:r>
      <w:r w:rsidRPr="00FB394F">
        <w:t>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7A44D2" w:rsidRPr="00FB394F" w:rsidRDefault="007A44D2" w:rsidP="00C83E25">
      <w:pPr>
        <w:ind w:firstLine="567"/>
        <w:jc w:val="both"/>
      </w:pPr>
      <w:r w:rsidRPr="00FB394F">
        <w:t>4.</w:t>
      </w:r>
      <w:r w:rsidR="003E1819" w:rsidRPr="00FB394F">
        <w:t>2</w:t>
      </w:r>
      <w:r w:rsidRPr="00FB394F">
        <w:t>.3.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7A44D2" w:rsidRPr="00FB394F" w:rsidRDefault="007A44D2" w:rsidP="00C83E25">
      <w:pPr>
        <w:ind w:firstLine="567"/>
        <w:jc w:val="both"/>
      </w:pPr>
      <w:r w:rsidRPr="00FB394F">
        <w:t>4.</w:t>
      </w:r>
      <w:r w:rsidR="003E1819" w:rsidRPr="00FB394F">
        <w:t>2</w:t>
      </w:r>
      <w:r w:rsidRPr="00FB394F">
        <w:t xml:space="preserve">.4. Запрашивать у Подрядчика информацию о ходе и состоянии выполняемых работ. </w:t>
      </w:r>
    </w:p>
    <w:p w:rsidR="007A44D2" w:rsidRPr="00FB394F" w:rsidRDefault="007A44D2" w:rsidP="00C83E25">
      <w:pPr>
        <w:ind w:firstLine="567"/>
        <w:jc w:val="both"/>
      </w:pPr>
      <w:r w:rsidRPr="00FB394F">
        <w:t>4.</w:t>
      </w:r>
      <w:r w:rsidR="0005550F" w:rsidRPr="00FB394F">
        <w:t>2</w:t>
      </w:r>
      <w:r w:rsidRPr="00FB394F">
        <w:t>.5. Осуществлять контроль качества поставляемых Подрядчиком на объект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7A44D2" w:rsidRPr="00FB394F" w:rsidRDefault="007A44D2" w:rsidP="00C83E25">
      <w:pPr>
        <w:ind w:firstLine="567"/>
        <w:jc w:val="both"/>
      </w:pPr>
      <w:r w:rsidRPr="00FB394F">
        <w:t>4.</w:t>
      </w:r>
      <w:r w:rsidR="003E1819" w:rsidRPr="00FB394F">
        <w:t>2</w:t>
      </w:r>
      <w:r w:rsidRPr="00FB394F">
        <w:t>.6.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7A44D2" w:rsidRDefault="007A44D2"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4.</w:t>
      </w:r>
      <w:r w:rsidR="003E1819" w:rsidRPr="00FB394F">
        <w:rPr>
          <w:rFonts w:ascii="Times New Roman" w:hAnsi="Times New Roman" w:cs="Times New Roman"/>
          <w:sz w:val="24"/>
          <w:szCs w:val="24"/>
        </w:rPr>
        <w:t>2</w:t>
      </w:r>
      <w:r w:rsidRPr="00FB394F">
        <w:rPr>
          <w:rFonts w:ascii="Times New Roman" w:hAnsi="Times New Roman" w:cs="Times New Roman"/>
          <w:sz w:val="24"/>
          <w:szCs w:val="24"/>
        </w:rPr>
        <w:t>.7.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работ.</w:t>
      </w:r>
    </w:p>
    <w:p w:rsidR="00C75F15" w:rsidRPr="00FB394F" w:rsidRDefault="00C75F15" w:rsidP="00C83E25">
      <w:pPr>
        <w:pStyle w:val="ConsPlusNormal"/>
        <w:ind w:firstLine="567"/>
        <w:jc w:val="both"/>
        <w:rPr>
          <w:rFonts w:ascii="Times New Roman" w:hAnsi="Times New Roman" w:cs="Times New Roman"/>
          <w:sz w:val="24"/>
          <w:szCs w:val="24"/>
        </w:rPr>
      </w:pPr>
    </w:p>
    <w:p w:rsidR="007A44D2" w:rsidRPr="00FB394F" w:rsidRDefault="007A44D2" w:rsidP="00C83E25">
      <w:pPr>
        <w:spacing w:before="120" w:after="120"/>
        <w:ind w:firstLine="567"/>
        <w:jc w:val="center"/>
        <w:rPr>
          <w:b/>
          <w:bCs/>
        </w:rPr>
      </w:pPr>
      <w:r w:rsidRPr="00FB394F">
        <w:rPr>
          <w:b/>
        </w:rPr>
        <w:t>5.</w:t>
      </w:r>
      <w:r w:rsidRPr="00FB394F">
        <w:rPr>
          <w:b/>
          <w:bCs/>
        </w:rPr>
        <w:t xml:space="preserve"> Сроки выполнения работ</w:t>
      </w:r>
    </w:p>
    <w:p w:rsidR="007A44D2" w:rsidRPr="00FB394F" w:rsidRDefault="007A44D2" w:rsidP="00C83E25">
      <w:pPr>
        <w:pStyle w:val="Style1"/>
        <w:spacing w:before="74" w:line="100" w:lineRule="atLeast"/>
        <w:ind w:firstLine="567"/>
        <w:jc w:val="both"/>
        <w:rPr>
          <w:sz w:val="24"/>
          <w:szCs w:val="24"/>
        </w:rPr>
      </w:pPr>
      <w:r w:rsidRPr="00FB394F">
        <w:rPr>
          <w:sz w:val="24"/>
          <w:szCs w:val="24"/>
        </w:rPr>
        <w:t xml:space="preserve">5.1. </w:t>
      </w:r>
      <w:proofErr w:type="gramStart"/>
      <w:r w:rsidRPr="00FB394F">
        <w:rPr>
          <w:sz w:val="24"/>
          <w:szCs w:val="24"/>
        </w:rPr>
        <w:t>Работы, предусмотренные настоящим договором должны быть начаты</w:t>
      </w:r>
      <w:proofErr w:type="gramEnd"/>
      <w:r w:rsidRPr="00FB394F">
        <w:rPr>
          <w:sz w:val="24"/>
          <w:szCs w:val="24"/>
        </w:rPr>
        <w:t xml:space="preserve"> и выполнены Подрядчиком в сроки установленные гра</w:t>
      </w:r>
      <w:r w:rsidR="000A033F" w:rsidRPr="00FB394F">
        <w:rPr>
          <w:sz w:val="24"/>
          <w:szCs w:val="24"/>
        </w:rPr>
        <w:t xml:space="preserve">фиком производства работ, до </w:t>
      </w:r>
      <w:r w:rsidR="005E1CA1">
        <w:rPr>
          <w:sz w:val="24"/>
          <w:szCs w:val="24"/>
        </w:rPr>
        <w:t>02</w:t>
      </w:r>
      <w:r w:rsidR="00114D3F" w:rsidRPr="00FB394F">
        <w:rPr>
          <w:sz w:val="24"/>
          <w:szCs w:val="24"/>
        </w:rPr>
        <w:t xml:space="preserve"> </w:t>
      </w:r>
      <w:r w:rsidR="0008744A">
        <w:rPr>
          <w:sz w:val="24"/>
          <w:szCs w:val="24"/>
        </w:rPr>
        <w:t>октябр</w:t>
      </w:r>
      <w:r w:rsidR="005E1CA1">
        <w:rPr>
          <w:sz w:val="24"/>
          <w:szCs w:val="24"/>
        </w:rPr>
        <w:t>я</w:t>
      </w:r>
      <w:r w:rsidR="00114D3F" w:rsidRPr="00FB394F">
        <w:rPr>
          <w:sz w:val="24"/>
          <w:szCs w:val="24"/>
        </w:rPr>
        <w:t xml:space="preserve"> </w:t>
      </w:r>
      <w:smartTag w:uri="urn:schemas-microsoft-com:office:smarttags" w:element="metricconverter">
        <w:smartTagPr>
          <w:attr w:name="ProductID" w:val="2015 г"/>
        </w:smartTagPr>
        <w:r w:rsidR="00114D3F" w:rsidRPr="00FB394F">
          <w:rPr>
            <w:sz w:val="24"/>
            <w:szCs w:val="24"/>
          </w:rPr>
          <w:t>2015 г</w:t>
        </w:r>
      </w:smartTag>
      <w:r w:rsidRPr="00FB394F">
        <w:rPr>
          <w:sz w:val="24"/>
          <w:szCs w:val="24"/>
        </w:rPr>
        <w:t>.</w:t>
      </w:r>
    </w:p>
    <w:p w:rsidR="007A44D2" w:rsidRPr="00FB394F" w:rsidRDefault="007A44D2" w:rsidP="00C83E25">
      <w:pPr>
        <w:ind w:firstLine="567"/>
        <w:jc w:val="both"/>
      </w:pPr>
      <w:r w:rsidRPr="00FB394F">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7A44D2" w:rsidRPr="00FB394F" w:rsidRDefault="007A44D2" w:rsidP="00C83E25">
      <w:pPr>
        <w:ind w:firstLine="567"/>
        <w:jc w:val="both"/>
      </w:pPr>
      <w:r w:rsidRPr="00FB394F">
        <w:lastRenderedPageBreak/>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7A44D2" w:rsidRPr="00FB394F" w:rsidRDefault="007A44D2" w:rsidP="00C83E25">
      <w:pPr>
        <w:ind w:firstLine="567"/>
        <w:jc w:val="both"/>
      </w:pPr>
      <w:r w:rsidRPr="00FB394F">
        <w:t>5.4. В срок выполнения работ входит</w:t>
      </w:r>
      <w:r w:rsidR="00DD0E19" w:rsidRPr="00FB394F">
        <w:t xml:space="preserve"> сдача-приемка выполненных работ</w:t>
      </w:r>
      <w:r w:rsidRPr="00FB394F">
        <w:t xml:space="preserve"> Заказчику Подрядчиком документов предусмотренных настоящим</w:t>
      </w:r>
      <w:r w:rsidR="004821D2" w:rsidRPr="00FB394F">
        <w:t xml:space="preserve"> </w:t>
      </w:r>
      <w:r w:rsidRPr="00FB394F">
        <w:t>договором.</w:t>
      </w:r>
    </w:p>
    <w:p w:rsidR="007A44D2" w:rsidRPr="00FB394F" w:rsidRDefault="007A44D2" w:rsidP="00C83E25">
      <w:pPr>
        <w:ind w:firstLine="567"/>
        <w:jc w:val="both"/>
      </w:pPr>
      <w:r w:rsidRPr="00FB394F">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704FD2" w:rsidRPr="00FB394F" w:rsidRDefault="007A44D2" w:rsidP="00C83E25">
      <w:pPr>
        <w:pStyle w:val="Style1"/>
        <w:spacing w:line="240" w:lineRule="auto"/>
        <w:ind w:firstLine="567"/>
        <w:jc w:val="both"/>
        <w:rPr>
          <w:sz w:val="24"/>
          <w:szCs w:val="24"/>
        </w:rPr>
      </w:pPr>
      <w:r w:rsidRPr="00FB394F">
        <w:rPr>
          <w:sz w:val="24"/>
          <w:szCs w:val="24"/>
        </w:rPr>
        <w:t>5.6. Никакие задержки и нарушения в выполнении работ и оказании услуг, произошедшие</w:t>
      </w:r>
      <w:r w:rsidRPr="00FB394F">
        <w:rPr>
          <w:sz w:val="24"/>
          <w:szCs w:val="24"/>
        </w:rPr>
        <w:br/>
        <w:t>по вине Подрядчика, не могут служить основанием для требования Подрядчика о продлении</w:t>
      </w:r>
      <w:r w:rsidRPr="00FB394F">
        <w:rPr>
          <w:sz w:val="24"/>
          <w:szCs w:val="24"/>
        </w:rPr>
        <w:br/>
        <w:t xml:space="preserve">срока выполнения работ, за исключением случаев, оговоренных в разделе </w:t>
      </w:r>
      <w:r w:rsidR="00A8519B" w:rsidRPr="00FB394F">
        <w:rPr>
          <w:sz w:val="24"/>
          <w:szCs w:val="24"/>
        </w:rPr>
        <w:t>семь</w:t>
      </w:r>
      <w:r w:rsidRPr="00FB394F">
        <w:rPr>
          <w:sz w:val="24"/>
          <w:szCs w:val="24"/>
        </w:rPr>
        <w:t xml:space="preserve"> договора.</w:t>
      </w:r>
    </w:p>
    <w:p w:rsidR="00C83E25" w:rsidRDefault="00C83E25" w:rsidP="00C83E25">
      <w:pPr>
        <w:spacing w:before="120" w:after="120"/>
        <w:ind w:firstLine="567"/>
        <w:jc w:val="center"/>
        <w:rPr>
          <w:b/>
        </w:rPr>
      </w:pPr>
    </w:p>
    <w:p w:rsidR="007A44D2" w:rsidRPr="00FB394F" w:rsidRDefault="007A44D2" w:rsidP="00C83E25">
      <w:pPr>
        <w:spacing w:before="120" w:after="120"/>
        <w:ind w:firstLine="567"/>
        <w:jc w:val="center"/>
        <w:rPr>
          <w:b/>
          <w:bCs/>
        </w:rPr>
      </w:pPr>
      <w:r w:rsidRPr="00FB394F">
        <w:rPr>
          <w:b/>
        </w:rPr>
        <w:t>6.</w:t>
      </w:r>
      <w:r w:rsidRPr="00FB394F">
        <w:rPr>
          <w:b/>
          <w:bCs/>
        </w:rPr>
        <w:t xml:space="preserve"> Производство работ</w:t>
      </w:r>
    </w:p>
    <w:p w:rsidR="007A44D2" w:rsidRPr="00FB394F" w:rsidRDefault="007A44D2" w:rsidP="00C83E25">
      <w:pPr>
        <w:ind w:firstLine="567"/>
        <w:jc w:val="both"/>
      </w:pPr>
      <w:r w:rsidRPr="00FB394F">
        <w:t>6.1.</w:t>
      </w:r>
      <w:r w:rsidR="004821D2" w:rsidRPr="00FB394F">
        <w:t xml:space="preserve"> </w:t>
      </w:r>
      <w:r w:rsidRPr="00FB394F">
        <w:t>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7A44D2" w:rsidRPr="00FB394F" w:rsidRDefault="007A44D2" w:rsidP="00C83E25">
      <w:pPr>
        <w:ind w:firstLine="567"/>
        <w:jc w:val="both"/>
      </w:pPr>
      <w:r w:rsidRPr="00FB394F">
        <w:t>Если Заказчик не удовлетворен ходом и качеством работ или записями Подрядчика, то он излагает свое мнение в журнале производства работ.</w:t>
      </w:r>
    </w:p>
    <w:p w:rsidR="007A44D2" w:rsidRPr="00FB394F" w:rsidRDefault="007A44D2" w:rsidP="00C83E25">
      <w:pPr>
        <w:ind w:firstLine="567"/>
        <w:jc w:val="both"/>
      </w:pPr>
      <w:r w:rsidRPr="00FB394F">
        <w:t xml:space="preserve">Подрядчик обязуется в трехдневный срок принять меры к устранению </w:t>
      </w:r>
      <w:r w:rsidR="00FA5F17" w:rsidRPr="00FB394F">
        <w:t xml:space="preserve">обоснованных </w:t>
      </w:r>
      <w:r w:rsidRPr="00FB394F">
        <w:t>недостатков, указанных Заказчиком.</w:t>
      </w:r>
    </w:p>
    <w:p w:rsidR="007A44D2" w:rsidRPr="00FB394F" w:rsidRDefault="007A44D2" w:rsidP="00C83E25">
      <w:pPr>
        <w:ind w:firstLine="567"/>
        <w:jc w:val="both"/>
      </w:pPr>
      <w:r w:rsidRPr="00FB394F">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приемку по акту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7A44D2" w:rsidRPr="00FB394F" w:rsidRDefault="007A44D2" w:rsidP="00C83E25">
      <w:pPr>
        <w:ind w:firstLine="567"/>
        <w:jc w:val="both"/>
      </w:pPr>
      <w:r w:rsidRPr="00FB394F">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7A44D2" w:rsidRPr="00FB394F" w:rsidRDefault="007A44D2" w:rsidP="00C83E25">
      <w:pPr>
        <w:ind w:firstLine="567"/>
        <w:jc w:val="both"/>
      </w:pPr>
      <w:r w:rsidRPr="00FB394F">
        <w:t>6.3. В случае</w:t>
      </w:r>
      <w:proofErr w:type="gramStart"/>
      <w:r w:rsidRPr="00FB394F">
        <w:t>,</w:t>
      </w:r>
      <w:proofErr w:type="gramEnd"/>
      <w:r w:rsidRPr="00FB394F">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7A44D2" w:rsidRPr="00FB394F" w:rsidRDefault="007A44D2" w:rsidP="00C83E25">
      <w:pPr>
        <w:ind w:firstLine="567"/>
        <w:jc w:val="both"/>
      </w:pPr>
      <w:r w:rsidRPr="00FB394F">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7A44D2" w:rsidRPr="00FB394F" w:rsidRDefault="007A44D2" w:rsidP="00C83E25">
      <w:pPr>
        <w:ind w:firstLine="567"/>
        <w:jc w:val="both"/>
      </w:pPr>
      <w:r w:rsidRPr="00FB394F">
        <w:t>6.5. Подрядчик письменно, за два дня до начала приемки, извещает Заказчика о готовности отдельных ответственных конструкций и скрытых работ. Их готовност</w:t>
      </w:r>
      <w:r w:rsidR="00922122" w:rsidRPr="00FB394F">
        <w:t xml:space="preserve">ь подтверждается двусторонними </w:t>
      </w:r>
      <w:r w:rsidRPr="00FB394F">
        <w:t>«Актами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7A44D2" w:rsidRPr="00FB394F" w:rsidRDefault="007A44D2" w:rsidP="00C83E25">
      <w:pPr>
        <w:ind w:firstLine="567"/>
        <w:jc w:val="both"/>
      </w:pPr>
      <w:r w:rsidRPr="00FB394F">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A41FD3" w:rsidRDefault="00A41FD3" w:rsidP="00C83E25">
      <w:pPr>
        <w:ind w:firstLine="567"/>
        <w:jc w:val="both"/>
      </w:pPr>
      <w:r w:rsidRPr="00FB394F">
        <w:t xml:space="preserve">6.6. В </w:t>
      </w:r>
      <w:r w:rsidR="003E6836" w:rsidRPr="00FB394F">
        <w:t>процессе</w:t>
      </w:r>
      <w:r w:rsidRPr="00FB394F">
        <w:t xml:space="preserve"> производства работ по восстановлению асфальтобетонного покрытия и благоустройств</w:t>
      </w:r>
      <w:r w:rsidR="00A93A81">
        <w:t>а</w:t>
      </w:r>
      <w:r w:rsidRPr="00FB394F">
        <w:t xml:space="preserve"> прилегающей территории </w:t>
      </w:r>
      <w:r w:rsidR="003E6836" w:rsidRPr="00FB394F">
        <w:t>Подрядчик</w:t>
      </w:r>
      <w:r w:rsidRPr="00FB394F">
        <w:t xml:space="preserve"> в обязательном порядке приглашает собственника территории и эксплуатирующую организаци</w:t>
      </w:r>
      <w:r w:rsidR="00123B74" w:rsidRPr="00FB394F">
        <w:t>ю</w:t>
      </w:r>
      <w:r w:rsidRPr="00FB394F">
        <w:t xml:space="preserve"> (Упра</w:t>
      </w:r>
      <w:r w:rsidR="003E6836" w:rsidRPr="00FB394F">
        <w:t>в</w:t>
      </w:r>
      <w:r w:rsidRPr="00FB394F">
        <w:t xml:space="preserve">ляющая компания, </w:t>
      </w:r>
      <w:proofErr w:type="spellStart"/>
      <w:r w:rsidRPr="00FB394F">
        <w:t>Салехардская</w:t>
      </w:r>
      <w:proofErr w:type="spellEnd"/>
      <w:r w:rsidRPr="00FB394F">
        <w:t xml:space="preserve"> Дирекция Единого Заказчика, МП «Салехардремстрой»</w:t>
      </w:r>
      <w:r w:rsidR="00A93A81">
        <w:t xml:space="preserve"> </w:t>
      </w:r>
      <w:r w:rsidRPr="00FB394F">
        <w:t>МО г</w:t>
      </w:r>
      <w:proofErr w:type="gramStart"/>
      <w:r w:rsidRPr="00FB394F">
        <w:t>.С</w:t>
      </w:r>
      <w:proofErr w:type="gramEnd"/>
      <w:r w:rsidRPr="00FB394F">
        <w:t xml:space="preserve">алехард) </w:t>
      </w:r>
      <w:r w:rsidR="003E6836" w:rsidRPr="00FB394F">
        <w:t xml:space="preserve"> для приемки скрытых работ, ответственных конструкций</w:t>
      </w:r>
      <w:r w:rsidRPr="00FB394F">
        <w:t xml:space="preserve"> и подписани</w:t>
      </w:r>
      <w:r w:rsidR="003E6836" w:rsidRPr="00FB394F">
        <w:t>я</w:t>
      </w:r>
      <w:r w:rsidRPr="00FB394F">
        <w:t xml:space="preserve"> промежуточного акта</w:t>
      </w:r>
      <w:r w:rsidR="00B01657" w:rsidRPr="00FB394F">
        <w:t xml:space="preserve"> на выполненные работ</w:t>
      </w:r>
      <w:r w:rsidR="003E6836" w:rsidRPr="00FB394F">
        <w:t>ы</w:t>
      </w:r>
      <w:r w:rsidRPr="00FB394F">
        <w:t>.</w:t>
      </w:r>
    </w:p>
    <w:p w:rsidR="00C75F15" w:rsidRPr="00FB394F" w:rsidRDefault="00C75F15" w:rsidP="00C83E25">
      <w:pPr>
        <w:ind w:firstLine="567"/>
        <w:jc w:val="both"/>
      </w:pPr>
    </w:p>
    <w:p w:rsidR="007A44D2" w:rsidRPr="00FB394F" w:rsidRDefault="007A44D2" w:rsidP="00C83E25">
      <w:pPr>
        <w:spacing w:before="120" w:after="120"/>
        <w:ind w:firstLine="567"/>
        <w:jc w:val="center"/>
        <w:rPr>
          <w:b/>
          <w:bCs/>
        </w:rPr>
      </w:pPr>
      <w:r w:rsidRPr="00FB394F">
        <w:rPr>
          <w:b/>
        </w:rPr>
        <w:t>7.</w:t>
      </w:r>
      <w:r w:rsidRPr="00FB394F">
        <w:rPr>
          <w:b/>
          <w:bCs/>
        </w:rPr>
        <w:t xml:space="preserve"> Обстоятельство непреодолимой силы</w:t>
      </w:r>
    </w:p>
    <w:p w:rsidR="007A44D2" w:rsidRPr="00FB394F" w:rsidRDefault="007A44D2" w:rsidP="00C83E25">
      <w:pPr>
        <w:ind w:firstLine="567"/>
        <w:jc w:val="both"/>
      </w:pPr>
      <w:r w:rsidRPr="00FB394F">
        <w:t xml:space="preserve">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w:t>
      </w:r>
      <w:r w:rsidRPr="00FB394F">
        <w:lastRenderedPageBreak/>
        <w:t>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7A44D2" w:rsidRPr="00FB394F" w:rsidRDefault="007A44D2" w:rsidP="00C83E25">
      <w:pPr>
        <w:ind w:firstLine="567"/>
        <w:jc w:val="both"/>
      </w:pPr>
      <w:r w:rsidRPr="00FB394F">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7A44D2" w:rsidRPr="00FB394F" w:rsidRDefault="007A44D2" w:rsidP="00C83E25">
      <w:pPr>
        <w:ind w:firstLine="567"/>
        <w:jc w:val="both"/>
      </w:pPr>
      <w:r w:rsidRPr="00FB394F">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7A44D2" w:rsidRPr="00FB394F" w:rsidRDefault="007A44D2" w:rsidP="00C83E25">
      <w:pPr>
        <w:ind w:firstLine="567"/>
        <w:jc w:val="both"/>
      </w:pPr>
      <w:r w:rsidRPr="00FB394F">
        <w:t>7.4. Несвоевременное извещение об обстоятельствах непреодолимой силы лишает соответствующую Сторону права ссылаться на них в будущем.</w:t>
      </w:r>
    </w:p>
    <w:p w:rsidR="007A44D2" w:rsidRPr="00FB394F" w:rsidRDefault="007A44D2" w:rsidP="00C83E25">
      <w:pPr>
        <w:ind w:firstLine="567"/>
        <w:jc w:val="both"/>
      </w:pPr>
      <w:r w:rsidRPr="00FB394F">
        <w:t>7.5. Наличие таких обстоятельств и их продолжительность должны подтверждаться свидетельствами, выдаваемыми соответствующими органами.</w:t>
      </w:r>
    </w:p>
    <w:p w:rsidR="007A44D2" w:rsidRPr="00FB394F" w:rsidRDefault="007A44D2" w:rsidP="00C83E25">
      <w:pPr>
        <w:ind w:firstLine="567"/>
        <w:jc w:val="both"/>
      </w:pPr>
      <w:r w:rsidRPr="00FB394F">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682D19" w:rsidRPr="00FB394F" w:rsidRDefault="00682D19" w:rsidP="00C83E25">
      <w:pPr>
        <w:ind w:firstLine="567"/>
        <w:jc w:val="both"/>
      </w:pPr>
    </w:p>
    <w:p w:rsidR="00682D19" w:rsidRPr="00FB394F" w:rsidRDefault="007A44D2" w:rsidP="00C83E25">
      <w:pPr>
        <w:spacing w:before="120" w:after="120"/>
        <w:ind w:firstLine="567"/>
        <w:jc w:val="center"/>
        <w:rPr>
          <w:b/>
          <w:bCs/>
        </w:rPr>
      </w:pPr>
      <w:r w:rsidRPr="00FB394F">
        <w:rPr>
          <w:b/>
        </w:rPr>
        <w:t>8.</w:t>
      </w:r>
      <w:r w:rsidRPr="00FB394F">
        <w:rPr>
          <w:b/>
          <w:bCs/>
        </w:rPr>
        <w:t xml:space="preserve"> Приемка законченных видов работ</w:t>
      </w:r>
    </w:p>
    <w:p w:rsidR="007A44D2" w:rsidRPr="00FB394F" w:rsidRDefault="00DA328C" w:rsidP="00C83E25">
      <w:pPr>
        <w:pStyle w:val="Style1"/>
        <w:spacing w:before="74" w:line="100" w:lineRule="atLeast"/>
        <w:ind w:firstLine="567"/>
        <w:jc w:val="both"/>
        <w:rPr>
          <w:sz w:val="24"/>
          <w:szCs w:val="24"/>
        </w:rPr>
      </w:pPr>
      <w:r w:rsidRPr="00FB394F">
        <w:rPr>
          <w:sz w:val="24"/>
          <w:szCs w:val="24"/>
        </w:rPr>
        <w:t xml:space="preserve">8.1. </w:t>
      </w:r>
      <w:r w:rsidR="007A44D2" w:rsidRPr="00FB394F">
        <w:rPr>
          <w:sz w:val="24"/>
          <w:szCs w:val="24"/>
        </w:rPr>
        <w:t>Сдача-приемка выполненных работ осуществляется после полного исполнения сторонами своих обязательств по Акту приемки выполненных работ.</w:t>
      </w:r>
      <w:r w:rsidR="004F7565" w:rsidRPr="00FB394F">
        <w:rPr>
          <w:sz w:val="24"/>
          <w:szCs w:val="24"/>
        </w:rPr>
        <w:t xml:space="preserve"> В приемную комиссию включить представителя </w:t>
      </w:r>
      <w:r w:rsidR="003E6836" w:rsidRPr="00FB394F">
        <w:rPr>
          <w:sz w:val="24"/>
          <w:szCs w:val="24"/>
        </w:rPr>
        <w:t>эксплуатирующей</w:t>
      </w:r>
      <w:r w:rsidR="00A93A81">
        <w:rPr>
          <w:sz w:val="24"/>
          <w:szCs w:val="24"/>
        </w:rPr>
        <w:t xml:space="preserve"> организации и представителя Муниципального казенного учреждения «</w:t>
      </w:r>
      <w:proofErr w:type="spellStart"/>
      <w:r w:rsidR="00A93A81">
        <w:rPr>
          <w:sz w:val="24"/>
          <w:szCs w:val="24"/>
        </w:rPr>
        <w:t>Салехардская</w:t>
      </w:r>
      <w:proofErr w:type="spellEnd"/>
      <w:r w:rsidR="00A93A81">
        <w:rPr>
          <w:sz w:val="24"/>
          <w:szCs w:val="24"/>
        </w:rPr>
        <w:t xml:space="preserve"> дирекция единого заказчика».</w:t>
      </w:r>
    </w:p>
    <w:p w:rsidR="007A44D2" w:rsidRPr="00FB394F" w:rsidRDefault="00DA328C" w:rsidP="00C83E25">
      <w:pPr>
        <w:pStyle w:val="Style1"/>
        <w:spacing w:before="74" w:line="100" w:lineRule="atLeast"/>
        <w:ind w:firstLine="567"/>
        <w:jc w:val="both"/>
        <w:rPr>
          <w:sz w:val="24"/>
          <w:szCs w:val="24"/>
        </w:rPr>
      </w:pPr>
      <w:r w:rsidRPr="00FB394F">
        <w:rPr>
          <w:sz w:val="24"/>
          <w:szCs w:val="24"/>
        </w:rPr>
        <w:t>8.2.</w:t>
      </w:r>
      <w:r w:rsidR="003A7FE7" w:rsidRPr="00FB394F">
        <w:rPr>
          <w:sz w:val="24"/>
          <w:szCs w:val="24"/>
        </w:rPr>
        <w:t xml:space="preserve"> </w:t>
      </w:r>
      <w:r w:rsidR="007A44D2" w:rsidRPr="00FB394F">
        <w:rPr>
          <w:sz w:val="24"/>
          <w:szCs w:val="24"/>
        </w:rPr>
        <w:t>Приемка выполненных работ осуществляется по письменному уведомлению Заказчика</w:t>
      </w:r>
      <w:r w:rsidR="003E1819" w:rsidRPr="00FB394F">
        <w:rPr>
          <w:sz w:val="24"/>
          <w:szCs w:val="24"/>
        </w:rPr>
        <w:t xml:space="preserve"> </w:t>
      </w:r>
      <w:r w:rsidR="007A44D2" w:rsidRPr="00FB394F">
        <w:rPr>
          <w:sz w:val="24"/>
          <w:szCs w:val="24"/>
        </w:rPr>
        <w:t>о факте завершения работ, при условии выполнения пункта  3.1.</w:t>
      </w:r>
      <w:r w:rsidR="003E3AC3" w:rsidRPr="00FB394F">
        <w:rPr>
          <w:sz w:val="24"/>
          <w:szCs w:val="24"/>
        </w:rPr>
        <w:t>2</w:t>
      </w:r>
      <w:r w:rsidR="00096AEA" w:rsidRPr="00FB394F">
        <w:rPr>
          <w:sz w:val="24"/>
          <w:szCs w:val="24"/>
        </w:rPr>
        <w:t>1</w:t>
      </w:r>
      <w:r w:rsidR="007A44D2" w:rsidRPr="00FB394F">
        <w:rPr>
          <w:sz w:val="24"/>
          <w:szCs w:val="24"/>
        </w:rPr>
        <w:t>.</w:t>
      </w:r>
    </w:p>
    <w:p w:rsidR="007A44D2" w:rsidRPr="00FB394F" w:rsidRDefault="003A7FE7" w:rsidP="00C83E25">
      <w:pPr>
        <w:tabs>
          <w:tab w:val="num" w:pos="0"/>
        </w:tabs>
        <w:ind w:firstLine="567"/>
        <w:jc w:val="both"/>
      </w:pPr>
      <w:r w:rsidRPr="00FB394F">
        <w:t>8.3</w:t>
      </w:r>
      <w:r w:rsidR="007A44D2" w:rsidRPr="00FB394F">
        <w:t xml:space="preserve">. </w:t>
      </w:r>
      <w:proofErr w:type="gramStart"/>
      <w:r w:rsidR="007A44D2" w:rsidRPr="00FB394F">
        <w:t xml:space="preserve">Не позднее десяти дней после получения от Подрядчика документов, предусмотренных настоящим разделом,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w:t>
      </w:r>
      <w:r w:rsidR="004821D2" w:rsidRPr="00FB394F">
        <w:t>З</w:t>
      </w:r>
      <w:r w:rsidR="007A44D2" w:rsidRPr="00FB394F">
        <w:t>аказчиком 1 (один) э</w:t>
      </w:r>
      <w:r w:rsidR="004821D2" w:rsidRPr="00FB394F">
        <w:t>кземпляр акта выполненных работ,</w:t>
      </w:r>
      <w:r w:rsidR="007A44D2" w:rsidRPr="00FB394F">
        <w:t xml:space="preserve"> либо направляет Подрядчику запрос о предоставлении разъяснений касательно результатов работ, или мотивированный отказ</w:t>
      </w:r>
      <w:proofErr w:type="gramEnd"/>
      <w:r w:rsidR="007A44D2" w:rsidRPr="00FB394F">
        <w:t xml:space="preserve"> от принятия результатов выполненных работ с составлением перечня выявленных недостатков, необходимых доработок и сроком их устранения. </w:t>
      </w:r>
    </w:p>
    <w:p w:rsidR="007A44D2" w:rsidRPr="00FB394F" w:rsidRDefault="007A44D2" w:rsidP="00C83E25">
      <w:pPr>
        <w:ind w:firstLine="567"/>
        <w:jc w:val="both"/>
      </w:pPr>
      <w:r w:rsidRPr="00FB394F">
        <w:t>8.</w:t>
      </w:r>
      <w:r w:rsidR="003A7FE7" w:rsidRPr="00FB394F">
        <w:t>4</w:t>
      </w:r>
      <w:r w:rsidRPr="00FB394F">
        <w:t xml:space="preserve">. </w:t>
      </w:r>
      <w:proofErr w:type="gramStart"/>
      <w:r w:rsidRPr="00FB394F">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FB394F">
        <w:t xml:space="preserve"> необходимых доработок, устранить полученные от Заказчика замечания</w:t>
      </w:r>
      <w:r w:rsidR="00F1628A" w:rsidRPr="00FB394F">
        <w:t xml:space="preserve">, </w:t>
      </w:r>
      <w:r w:rsidRPr="00FB394F">
        <w:t>недостатки, произвести доработки и передать  Заказчику приведенный в соответствие с предъявленными требованиями</w:t>
      </w:r>
      <w:r w:rsidR="00F1628A" w:rsidRPr="00FB394F">
        <w:t xml:space="preserve">, </w:t>
      </w:r>
      <w:r w:rsidRPr="00FB394F">
        <w:t xml:space="preserve">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w:t>
      </w:r>
    </w:p>
    <w:p w:rsidR="007A44D2" w:rsidRPr="00FB394F" w:rsidRDefault="003A7FE7"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 xml:space="preserve">8.5. </w:t>
      </w:r>
      <w:r w:rsidR="007A44D2" w:rsidRPr="00FB394F">
        <w:rPr>
          <w:rFonts w:ascii="Times New Roman" w:hAnsi="Times New Roman" w:cs="Times New Roman"/>
          <w:sz w:val="24"/>
          <w:szCs w:val="24"/>
        </w:rPr>
        <w:t>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7A44D2" w:rsidRPr="00FB394F" w:rsidRDefault="007A44D2" w:rsidP="00C83E25">
      <w:pPr>
        <w:ind w:firstLine="567"/>
        <w:jc w:val="both"/>
      </w:pPr>
      <w:r w:rsidRPr="00FB394F">
        <w:t>8.</w:t>
      </w:r>
      <w:r w:rsidR="003A7FE7" w:rsidRPr="00FB394F">
        <w:t>6</w:t>
      </w:r>
      <w:r w:rsidRPr="00FB394F">
        <w:t>.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w:t>
      </w:r>
      <w:r w:rsidR="000A033F" w:rsidRPr="00FB394F">
        <w:t xml:space="preserve"> </w:t>
      </w:r>
      <w:r w:rsidRPr="00FB394F">
        <w:t xml:space="preserve">договором. </w:t>
      </w:r>
    </w:p>
    <w:p w:rsidR="007A44D2" w:rsidRPr="00FB394F" w:rsidRDefault="007A44D2" w:rsidP="00C83E25">
      <w:pPr>
        <w:ind w:firstLine="567"/>
        <w:jc w:val="both"/>
      </w:pPr>
      <w:r w:rsidRPr="00FB394F">
        <w:t>8.</w:t>
      </w:r>
      <w:r w:rsidR="003A7FE7" w:rsidRPr="00FB394F">
        <w:t>7</w:t>
      </w:r>
      <w:r w:rsidRPr="00FB394F">
        <w:t>.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7A44D2" w:rsidRPr="00FB394F" w:rsidRDefault="007A44D2" w:rsidP="00C83E25">
      <w:pPr>
        <w:ind w:firstLine="567"/>
        <w:jc w:val="both"/>
      </w:pPr>
      <w:r w:rsidRPr="00FB394F">
        <w:lastRenderedPageBreak/>
        <w:t>8.</w:t>
      </w:r>
      <w:r w:rsidR="003A7FE7" w:rsidRPr="00FB394F">
        <w:t>8</w:t>
      </w:r>
      <w:r w:rsidRPr="00FB394F">
        <w:t xml:space="preserve">. Подрядчик в течение 24 месяцев, на весь комплекс выполненных работ (100%), </w:t>
      </w:r>
      <w:proofErr w:type="gramStart"/>
      <w:r w:rsidRPr="00FB394F">
        <w:t>с даты подписания</w:t>
      </w:r>
      <w:proofErr w:type="gramEnd"/>
      <w:r w:rsidRPr="00FB394F">
        <w:t xml:space="preserve"> Акта выполненных работ, гарантирует качество выполненных работ, качество оборудования  и за свой счет устраняет допущенные по его вине дефекты и недоделки в течение двадцати календарных дней.</w:t>
      </w:r>
    </w:p>
    <w:p w:rsidR="007A44D2" w:rsidRDefault="007A44D2" w:rsidP="00C83E25">
      <w:pPr>
        <w:ind w:firstLine="567"/>
        <w:jc w:val="both"/>
      </w:pPr>
      <w:r w:rsidRPr="00FB394F">
        <w:t>8.</w:t>
      </w:r>
      <w:r w:rsidR="003A7FE7" w:rsidRPr="00FB394F">
        <w:t>9</w:t>
      </w:r>
      <w:r w:rsidRPr="00FB394F">
        <w:t>. Недостатки выполнения работ, допущенные по вине Подрядчика, устраняются им за свой счет.</w:t>
      </w:r>
    </w:p>
    <w:p w:rsidR="00C75F15" w:rsidRPr="00FB394F" w:rsidRDefault="00C75F15" w:rsidP="00C83E25">
      <w:pPr>
        <w:ind w:firstLine="567"/>
        <w:jc w:val="both"/>
      </w:pPr>
    </w:p>
    <w:p w:rsidR="007A44D2" w:rsidRPr="00FB394F" w:rsidRDefault="007A44D2" w:rsidP="00C83E25">
      <w:pPr>
        <w:pStyle w:val="17"/>
        <w:numPr>
          <w:ilvl w:val="0"/>
          <w:numId w:val="25"/>
        </w:numPr>
        <w:spacing w:before="120" w:after="120"/>
        <w:jc w:val="center"/>
        <w:rPr>
          <w:b/>
          <w:bCs/>
          <w:sz w:val="24"/>
          <w:szCs w:val="24"/>
        </w:rPr>
      </w:pPr>
      <w:r w:rsidRPr="00FB394F">
        <w:rPr>
          <w:b/>
          <w:sz w:val="24"/>
          <w:szCs w:val="24"/>
        </w:rPr>
        <w:t>Гарантии</w:t>
      </w:r>
    </w:p>
    <w:p w:rsidR="007A44D2" w:rsidRPr="00FB394F" w:rsidRDefault="007A44D2" w:rsidP="00C83E25">
      <w:pPr>
        <w:ind w:firstLine="567"/>
        <w:jc w:val="both"/>
      </w:pPr>
      <w:r w:rsidRPr="00FB394F">
        <w:t>9.1. Подрядчик гарантирует:</w:t>
      </w:r>
    </w:p>
    <w:p w:rsidR="007A44D2" w:rsidRPr="00FB394F" w:rsidRDefault="007A44D2" w:rsidP="00C83E25">
      <w:pPr>
        <w:ind w:firstLine="567"/>
        <w:jc w:val="both"/>
      </w:pPr>
      <w:r w:rsidRPr="00FB394F">
        <w:t>выполнение всех работ в полном объеме и в сроки, установленные настоящим договором;</w:t>
      </w:r>
    </w:p>
    <w:p w:rsidR="007A44D2" w:rsidRPr="00FB394F" w:rsidRDefault="007A44D2" w:rsidP="00C83E25">
      <w:pPr>
        <w:ind w:firstLine="567"/>
        <w:jc w:val="both"/>
      </w:pPr>
      <w:r w:rsidRPr="00FB394F">
        <w:t>качество выполнения всех работ в соответствии с действующими нормами;</w:t>
      </w:r>
    </w:p>
    <w:p w:rsidR="007A44D2" w:rsidRPr="00FB394F" w:rsidRDefault="007A44D2" w:rsidP="00C83E25">
      <w:pPr>
        <w:ind w:firstLine="567"/>
        <w:jc w:val="both"/>
      </w:pPr>
      <w:r w:rsidRPr="00FB394F">
        <w:t>своевременное устранение недостатков и дефектов, выявленных при приемке работ и в период гарантийной эксплуатации объекта;</w:t>
      </w:r>
    </w:p>
    <w:p w:rsidR="007A44D2" w:rsidRPr="00FB394F" w:rsidRDefault="007A44D2" w:rsidP="00C83E25">
      <w:pPr>
        <w:ind w:firstLine="567"/>
        <w:jc w:val="both"/>
      </w:pPr>
      <w:r w:rsidRPr="00FB394F">
        <w:t xml:space="preserve">качественное функционирование систем при </w:t>
      </w:r>
      <w:r w:rsidR="00B01657" w:rsidRPr="00FB394F">
        <w:t>условии</w:t>
      </w:r>
      <w:r w:rsidRPr="00FB394F">
        <w:t xml:space="preserve"> </w:t>
      </w:r>
      <w:r w:rsidR="00B01657" w:rsidRPr="00FB394F">
        <w:t xml:space="preserve">соблюдения </w:t>
      </w:r>
      <w:r w:rsidR="00123B74" w:rsidRPr="00FB394F">
        <w:t>параметров</w:t>
      </w:r>
      <w:r w:rsidR="00B01657" w:rsidRPr="00FB394F">
        <w:t xml:space="preserve"> эксплуатации</w:t>
      </w:r>
      <w:r w:rsidR="00123B74" w:rsidRPr="00FB394F">
        <w:t xml:space="preserve"> указанных в проекте</w:t>
      </w:r>
      <w:r w:rsidR="00B01657" w:rsidRPr="00FB394F">
        <w:t xml:space="preserve"> </w:t>
      </w:r>
      <w:r w:rsidRPr="00FB394F">
        <w:t>в гарантийный период.</w:t>
      </w:r>
    </w:p>
    <w:p w:rsidR="007A44D2" w:rsidRPr="00FB394F" w:rsidRDefault="007A44D2" w:rsidP="00C83E25">
      <w:pPr>
        <w:ind w:firstLine="567"/>
        <w:jc w:val="both"/>
      </w:pPr>
      <w:r w:rsidRPr="00FB394F">
        <w:t>9.2.</w:t>
      </w:r>
      <w:r w:rsidR="009F17A7" w:rsidRPr="00FB394F">
        <w:t xml:space="preserve"> </w:t>
      </w:r>
      <w:r w:rsidRPr="00FB394F">
        <w:t>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10 (десяти) календарных дней с момента получения извещения произвести гарантийный ремонт или замену оборудования.</w:t>
      </w:r>
    </w:p>
    <w:p w:rsidR="000A033F" w:rsidRPr="00FB394F" w:rsidRDefault="007A44D2" w:rsidP="00C83E25">
      <w:pPr>
        <w:ind w:firstLine="567"/>
        <w:jc w:val="both"/>
      </w:pPr>
      <w:r w:rsidRPr="00FB394F">
        <w:t>9.3.</w:t>
      </w:r>
      <w:r w:rsidR="009F17A7" w:rsidRPr="00FB394F">
        <w:t xml:space="preserve"> </w:t>
      </w:r>
      <w:r w:rsidRPr="00FB394F">
        <w:t xml:space="preserve">Гарантийный срок эксплуатации объекта (выполненных работ) устанавливается </w:t>
      </w:r>
      <w:r w:rsidR="009F17A7" w:rsidRPr="00FB394F">
        <w:t xml:space="preserve">на </w:t>
      </w:r>
      <w:r w:rsidRPr="00FB394F">
        <w:t>24 месяц</w:t>
      </w:r>
      <w:r w:rsidR="009F17A7" w:rsidRPr="00FB394F">
        <w:t>а</w:t>
      </w:r>
      <w:r w:rsidRPr="00FB394F">
        <w:t xml:space="preserve">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дефектов по всему договору (всему оборудованию и работам).</w:t>
      </w:r>
      <w:r w:rsidR="009F17A7" w:rsidRPr="00FB394F">
        <w:t xml:space="preserve"> </w:t>
      </w:r>
      <w:r w:rsidRPr="00FB394F">
        <w:t>Устранение дефектов осуществляется Подрядчиком за свой счет.</w:t>
      </w:r>
      <w:r w:rsidR="000A033F" w:rsidRPr="00FB394F">
        <w:t xml:space="preserve"> </w:t>
      </w:r>
      <w:r w:rsidRPr="00FB394F">
        <w:t>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w:t>
      </w:r>
      <w:r w:rsidR="009F17A7" w:rsidRPr="00FB394F">
        <w:t xml:space="preserve"> </w:t>
      </w:r>
      <w:r w:rsidRPr="00FB394F">
        <w:t>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w:t>
      </w:r>
      <w:r w:rsidR="002A2A73" w:rsidRPr="00FB394F">
        <w:t xml:space="preserve">. </w:t>
      </w:r>
      <w:r w:rsidRPr="00FB394F">
        <w:t>Если Подрядчик не устранит дефекты в сроки, указанные в Акте,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922122" w:rsidRPr="00FB394F" w:rsidRDefault="00922122" w:rsidP="00C83E25">
      <w:pPr>
        <w:ind w:firstLine="567"/>
        <w:jc w:val="both"/>
      </w:pPr>
    </w:p>
    <w:p w:rsidR="007A44D2" w:rsidRPr="00FB394F" w:rsidRDefault="007A44D2" w:rsidP="00C83E25">
      <w:pPr>
        <w:spacing w:before="120" w:after="120"/>
        <w:ind w:firstLine="567"/>
        <w:jc w:val="center"/>
        <w:rPr>
          <w:b/>
          <w:bCs/>
        </w:rPr>
      </w:pPr>
      <w:r w:rsidRPr="00FB394F">
        <w:rPr>
          <w:b/>
        </w:rPr>
        <w:t>10.</w:t>
      </w:r>
      <w:r w:rsidRPr="00FB394F">
        <w:rPr>
          <w:b/>
          <w:bCs/>
        </w:rPr>
        <w:t xml:space="preserve"> Ответственность сторон</w:t>
      </w:r>
    </w:p>
    <w:p w:rsidR="007A44D2" w:rsidRPr="00FB394F" w:rsidRDefault="007A44D2" w:rsidP="00C83E25">
      <w:pPr>
        <w:ind w:firstLine="567"/>
        <w:jc w:val="both"/>
      </w:pPr>
      <w:r w:rsidRPr="00FB394F">
        <w:t>10.1.</w:t>
      </w:r>
      <w:r w:rsidR="00A92153" w:rsidRPr="00FB394F">
        <w:t xml:space="preserve"> </w:t>
      </w:r>
      <w:r w:rsidRPr="00FB394F">
        <w:t>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7A44D2" w:rsidRPr="00FB394F" w:rsidRDefault="007A44D2" w:rsidP="00C83E25">
      <w:pPr>
        <w:ind w:firstLine="567"/>
        <w:jc w:val="both"/>
      </w:pPr>
      <w:r w:rsidRPr="00FB394F">
        <w:t xml:space="preserve">10.2. За задержку расчетов за выполненные работы по вине Заказчика,  Заказчик уплачивает Подрядчику пеню в размере 0,001% от </w:t>
      </w:r>
      <w:proofErr w:type="gramStart"/>
      <w:r w:rsidRPr="00FB394F">
        <w:t>стоимости</w:t>
      </w:r>
      <w:proofErr w:type="gramEnd"/>
      <w:r w:rsidRPr="00FB394F">
        <w:t xml:space="preserve"> подлежащей к оплате работ, за каждый день просрочки, но не более 10% от стоимости работ по настоящему договору. </w:t>
      </w:r>
    </w:p>
    <w:p w:rsidR="007A44D2" w:rsidRPr="00FB394F" w:rsidRDefault="007A44D2" w:rsidP="00C83E25">
      <w:pPr>
        <w:ind w:firstLine="567"/>
        <w:jc w:val="both"/>
      </w:pPr>
      <w:r w:rsidRPr="00FB394F">
        <w:t>10.3.</w:t>
      </w:r>
      <w:r w:rsidR="00A92153" w:rsidRPr="00FB394F">
        <w:t xml:space="preserve"> </w:t>
      </w:r>
      <w:r w:rsidRPr="00FB394F">
        <w:t xml:space="preserve">В случае невыполнения или просрочки выполнения в период гарантийной эксплуатации Подрядчиком гарантийных </w:t>
      </w:r>
      <w:proofErr w:type="gramStart"/>
      <w:r w:rsidRPr="00FB394F">
        <w:t>обязательств</w:t>
      </w:r>
      <w:proofErr w:type="gramEnd"/>
      <w:r w:rsidRPr="00FB394F">
        <w:t xml:space="preserve">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7A44D2" w:rsidRPr="00FB394F" w:rsidRDefault="007A44D2" w:rsidP="00C83E25">
      <w:pPr>
        <w:ind w:firstLine="567"/>
        <w:jc w:val="both"/>
      </w:pPr>
      <w:r w:rsidRPr="00FB394F">
        <w:t xml:space="preserve">10.4. </w:t>
      </w:r>
      <w:proofErr w:type="gramStart"/>
      <w:r w:rsidRPr="00FB394F">
        <w:t>Если Подрядчик нарушит свои обязательства (срок начала и окончания работ,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но не более 20% от стоимости работ по настоящему Договору, в течение 5 (пяти) рабочих дней с</w:t>
      </w:r>
      <w:proofErr w:type="gramEnd"/>
      <w:r w:rsidRPr="00FB394F">
        <w:t xml:space="preserve"> момента получения требования Заказчика.</w:t>
      </w:r>
    </w:p>
    <w:p w:rsidR="007A44D2" w:rsidRPr="00FB394F" w:rsidRDefault="007A44D2" w:rsidP="00C83E25">
      <w:pPr>
        <w:ind w:firstLine="567"/>
        <w:jc w:val="both"/>
      </w:pPr>
      <w:r w:rsidRPr="00FB394F">
        <w:lastRenderedPageBreak/>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7A44D2" w:rsidRPr="00FB394F" w:rsidRDefault="00F540D3" w:rsidP="00C83E25">
      <w:pPr>
        <w:ind w:firstLine="567"/>
        <w:jc w:val="both"/>
      </w:pPr>
      <w:r w:rsidRPr="00FB394F">
        <w:t xml:space="preserve">10.6. </w:t>
      </w:r>
      <w:r w:rsidR="007A44D2" w:rsidRPr="00FB394F">
        <w:t xml:space="preserve">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7A44D2" w:rsidRPr="00FB394F" w:rsidRDefault="007A44D2" w:rsidP="00C83E25">
      <w:pPr>
        <w:ind w:firstLine="567"/>
        <w:jc w:val="both"/>
      </w:pPr>
      <w:r w:rsidRPr="00FB394F">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7A44D2" w:rsidRDefault="007A44D2" w:rsidP="00C83E25">
      <w:pPr>
        <w:ind w:firstLine="567"/>
        <w:jc w:val="both"/>
      </w:pPr>
      <w:r w:rsidRPr="00FB394F">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C75F15" w:rsidRPr="00FB394F" w:rsidRDefault="00C75F15" w:rsidP="00C83E25">
      <w:pPr>
        <w:ind w:firstLine="567"/>
        <w:jc w:val="both"/>
      </w:pPr>
    </w:p>
    <w:p w:rsidR="007A44D2" w:rsidRPr="00FB394F" w:rsidRDefault="007A44D2" w:rsidP="00C75F15">
      <w:pPr>
        <w:pStyle w:val="17"/>
        <w:numPr>
          <w:ilvl w:val="0"/>
          <w:numId w:val="26"/>
        </w:numPr>
        <w:spacing w:before="120" w:after="120"/>
        <w:jc w:val="center"/>
        <w:rPr>
          <w:b/>
          <w:bCs/>
          <w:sz w:val="24"/>
          <w:szCs w:val="24"/>
        </w:rPr>
      </w:pPr>
      <w:r w:rsidRPr="00FB394F">
        <w:rPr>
          <w:b/>
          <w:bCs/>
          <w:sz w:val="24"/>
          <w:szCs w:val="24"/>
        </w:rPr>
        <w:t>Расторжение настоящего договора</w:t>
      </w:r>
    </w:p>
    <w:p w:rsidR="007A44D2" w:rsidRPr="00FB394F" w:rsidRDefault="007A44D2" w:rsidP="00C83E25">
      <w:pPr>
        <w:ind w:firstLine="567"/>
        <w:jc w:val="both"/>
      </w:pPr>
      <w:r w:rsidRPr="00FB394F">
        <w:t>11.1. Заказчик вправе расторгнуть настоящий</w:t>
      </w:r>
      <w:r w:rsidR="000A033F" w:rsidRPr="00FB394F">
        <w:t xml:space="preserve"> </w:t>
      </w:r>
      <w:r w:rsidRPr="00FB394F">
        <w:t>договор с Подрядчика в одностороннем порядке в следующих случаях:</w:t>
      </w:r>
    </w:p>
    <w:p w:rsidR="007A44D2" w:rsidRPr="00FB394F" w:rsidRDefault="00C83E25" w:rsidP="00C83E25">
      <w:pPr>
        <w:ind w:firstLine="567"/>
        <w:jc w:val="both"/>
      </w:pPr>
      <w:r>
        <w:t xml:space="preserve">- </w:t>
      </w:r>
      <w:r w:rsidR="007A44D2" w:rsidRPr="00FB394F">
        <w:t xml:space="preserve">при задержке Подрядчиком начала производства работ более чем на 5 дней, </w:t>
      </w:r>
      <w:r w:rsidR="009F17A7" w:rsidRPr="00FB394F">
        <w:t>исчисляя с даты указанной в</w:t>
      </w:r>
      <w:r w:rsidR="007A44D2" w:rsidRPr="00FB394F">
        <w:t xml:space="preserve"> «</w:t>
      </w:r>
      <w:r w:rsidR="00E20989" w:rsidRPr="00FB394F">
        <w:t>графике производства работ»</w:t>
      </w:r>
      <w:r w:rsidR="007A44D2" w:rsidRPr="00FB394F">
        <w:t>, по причинам, независящим от Заказчика;</w:t>
      </w:r>
    </w:p>
    <w:p w:rsidR="007A44D2" w:rsidRPr="00FB394F" w:rsidRDefault="00C83E25" w:rsidP="00C83E25">
      <w:pPr>
        <w:ind w:firstLine="567"/>
        <w:jc w:val="both"/>
      </w:pPr>
      <w:r>
        <w:t xml:space="preserve">- </w:t>
      </w:r>
      <w:r w:rsidR="007A44D2" w:rsidRPr="00FB394F">
        <w:t>при задержке Подрядчиком хода выполнения работ по его вине, когда срок окончания, установленный в «</w:t>
      </w:r>
      <w:r w:rsidR="00E20989" w:rsidRPr="00FB394F">
        <w:t>графике производства работ</w:t>
      </w:r>
      <w:r w:rsidR="007A44D2" w:rsidRPr="00FB394F">
        <w:t xml:space="preserve">», увеличивается более чем на 5 дней; </w:t>
      </w:r>
    </w:p>
    <w:p w:rsidR="007A44D2" w:rsidRPr="00FB394F" w:rsidRDefault="00C83E25" w:rsidP="00C83E25">
      <w:pPr>
        <w:ind w:firstLine="567"/>
        <w:jc w:val="both"/>
      </w:pPr>
      <w:r>
        <w:t xml:space="preserve">- </w:t>
      </w:r>
      <w:r w:rsidR="007A44D2" w:rsidRPr="00FB394F">
        <w:t>при нарушении Подрядчиком условий настоящего Договора, ведущих к снижению качества работ, предусмотренных НТД;</w:t>
      </w:r>
    </w:p>
    <w:p w:rsidR="007A44D2" w:rsidRPr="00FB394F" w:rsidRDefault="00C83E25" w:rsidP="00C83E25">
      <w:pPr>
        <w:ind w:firstLine="567"/>
        <w:jc w:val="both"/>
      </w:pPr>
      <w:r>
        <w:t xml:space="preserve">- </w:t>
      </w:r>
      <w:r w:rsidR="007A44D2" w:rsidRPr="00FB394F">
        <w:t xml:space="preserve">при аннулировании </w:t>
      </w:r>
      <w:r w:rsidR="00331A0F" w:rsidRPr="00FB394F">
        <w:t>лицензии (</w:t>
      </w:r>
      <w:r w:rsidR="007A44D2" w:rsidRPr="00FB394F">
        <w:t>свидетельства СРО</w:t>
      </w:r>
      <w:r w:rsidR="00331A0F" w:rsidRPr="00FB394F">
        <w:t>)</w:t>
      </w:r>
      <w:r w:rsidR="007A44D2" w:rsidRPr="00FB394F">
        <w:t xml:space="preserve"> на деятельность Подрядчика в рамках настоящего договора; </w:t>
      </w:r>
    </w:p>
    <w:p w:rsidR="007A44D2" w:rsidRPr="00FB394F" w:rsidRDefault="00C83E25" w:rsidP="00C83E25">
      <w:pPr>
        <w:ind w:firstLine="567"/>
        <w:jc w:val="both"/>
      </w:pPr>
      <w:r>
        <w:t xml:space="preserve">- </w:t>
      </w:r>
      <w:r w:rsidR="007A44D2" w:rsidRPr="00FB394F">
        <w:t>имеются другие нормативные и законодательные акты, лишающие Подрядчика права на производство работ в рамках настоящего договора.</w:t>
      </w:r>
    </w:p>
    <w:p w:rsidR="007A44D2" w:rsidRPr="00FB394F" w:rsidRDefault="007A44D2" w:rsidP="00C83E25">
      <w:pPr>
        <w:ind w:firstLine="567"/>
        <w:jc w:val="both"/>
      </w:pPr>
      <w:r w:rsidRPr="00FB394F">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w:t>
      </w:r>
      <w:r w:rsidR="009F17A7" w:rsidRPr="00FB394F">
        <w:t>му</w:t>
      </w:r>
      <w:r w:rsidRPr="00FB394F">
        <w:t xml:space="preserve"> договор</w:t>
      </w:r>
      <w:r w:rsidR="009F17A7" w:rsidRPr="00FB394F">
        <w:t>у</w:t>
      </w:r>
      <w:r w:rsidRPr="00FB394F">
        <w:t>.</w:t>
      </w:r>
    </w:p>
    <w:p w:rsidR="007A44D2" w:rsidRPr="00FB394F" w:rsidRDefault="007A44D2" w:rsidP="00C83E25">
      <w:pPr>
        <w:ind w:firstLine="567"/>
        <w:jc w:val="both"/>
      </w:pPr>
      <w:r w:rsidRPr="00FB394F">
        <w:t>11.2. Настоящ</w:t>
      </w:r>
      <w:r w:rsidR="009F17A7" w:rsidRPr="00FB394F">
        <w:t>и</w:t>
      </w:r>
      <w:r w:rsidRPr="00FB394F">
        <w:t>й договор</w:t>
      </w:r>
      <w:r w:rsidR="00A92153" w:rsidRPr="00FB394F">
        <w:t>,</w:t>
      </w:r>
      <w:r w:rsidRPr="00FB394F">
        <w:t xml:space="preserve"> может быть</w:t>
      </w:r>
      <w:r w:rsidR="00F540D3" w:rsidRPr="00FB394F">
        <w:t>,</w:t>
      </w:r>
      <w:r w:rsidRPr="00FB394F">
        <w:t xml:space="preserve"> расторгнут по совместному решению Заказчика и Подрядчика</w:t>
      </w:r>
      <w:r w:rsidR="009F17A7" w:rsidRPr="00FB394F">
        <w:t>,</w:t>
      </w:r>
      <w:r w:rsidRPr="00FB394F">
        <w:t xml:space="preserve"> с передачей незавершенных работ Заказчику, который оплачивает Подрядчику стоимость выполненных работ в объеме, определяемым ими совместно</w:t>
      </w:r>
      <w:r w:rsidR="009F17A7" w:rsidRPr="00FB394F">
        <w:t>,</w:t>
      </w:r>
      <w:r w:rsidRPr="00FB394F">
        <w:t xml:space="preserve"> </w:t>
      </w:r>
      <w:proofErr w:type="gramStart"/>
      <w:r w:rsidRPr="00FB394F">
        <w:t>согласно условий</w:t>
      </w:r>
      <w:proofErr w:type="gramEnd"/>
      <w:r w:rsidRPr="00FB394F">
        <w:t xml:space="preserve"> настоящего договора.</w:t>
      </w:r>
    </w:p>
    <w:p w:rsidR="0035791E" w:rsidRPr="00FB394F" w:rsidRDefault="007A44D2" w:rsidP="00C83E25">
      <w:pPr>
        <w:numPr>
          <w:ilvl w:val="1"/>
          <w:numId w:val="13"/>
        </w:numPr>
        <w:ind w:left="0" w:firstLine="567"/>
        <w:jc w:val="both"/>
      </w:pPr>
      <w:r w:rsidRPr="00FB394F">
        <w:t>Прекращение действия договора влечет за собой прекращение обязатель</w:t>
      </w:r>
      <w:proofErr w:type="gramStart"/>
      <w:r w:rsidRPr="00FB394F">
        <w:t>ств ст</w:t>
      </w:r>
      <w:proofErr w:type="gramEnd"/>
      <w:r w:rsidRPr="00FB394F">
        <w:t>орон по нему, но не освобождает стороны от ответственности за его нарушения, если таковые имели место до дня расторжения настоящего договора.</w:t>
      </w:r>
    </w:p>
    <w:p w:rsidR="00C83E25" w:rsidRDefault="00C83E25" w:rsidP="00C83E25">
      <w:pPr>
        <w:spacing w:before="120" w:after="120"/>
        <w:ind w:firstLine="567"/>
        <w:jc w:val="center"/>
        <w:rPr>
          <w:b/>
        </w:rPr>
      </w:pPr>
    </w:p>
    <w:p w:rsidR="007A44D2" w:rsidRPr="00FB394F" w:rsidRDefault="007A44D2" w:rsidP="00C83E25">
      <w:pPr>
        <w:spacing w:before="120" w:after="120"/>
        <w:ind w:firstLine="567"/>
        <w:jc w:val="center"/>
        <w:rPr>
          <w:b/>
          <w:bCs/>
        </w:rPr>
      </w:pPr>
      <w:r w:rsidRPr="00FB394F">
        <w:rPr>
          <w:b/>
        </w:rPr>
        <w:t>12.</w:t>
      </w:r>
      <w:r w:rsidRPr="00FB394F">
        <w:rPr>
          <w:b/>
          <w:bCs/>
        </w:rPr>
        <w:t xml:space="preserve"> Особые условия</w:t>
      </w:r>
    </w:p>
    <w:p w:rsidR="007A44D2" w:rsidRPr="00FB394F" w:rsidRDefault="007A44D2" w:rsidP="00C83E25">
      <w:pPr>
        <w:ind w:firstLine="567"/>
        <w:jc w:val="both"/>
      </w:pPr>
      <w:r w:rsidRPr="00FB394F">
        <w:t xml:space="preserve">12.1. Сроки действия настоящего договора устанавливаются с момента подписания до </w:t>
      </w:r>
      <w:r w:rsidR="00A14ED0" w:rsidRPr="00FB394F">
        <w:t xml:space="preserve">              25</w:t>
      </w:r>
      <w:r w:rsidRPr="00FB394F">
        <w:t xml:space="preserve"> декабря 201</w:t>
      </w:r>
      <w:r w:rsidR="002A2A73" w:rsidRPr="00FB394F">
        <w:t>5</w:t>
      </w:r>
      <w:r w:rsidRPr="00FB394F">
        <w:t xml:space="preserve"> года, а в части расчетов до полного исполнения.</w:t>
      </w:r>
    </w:p>
    <w:p w:rsidR="007A44D2" w:rsidRPr="00FB394F" w:rsidRDefault="007A44D2" w:rsidP="00C83E25">
      <w:pPr>
        <w:ind w:firstLine="567"/>
        <w:jc w:val="both"/>
      </w:pPr>
      <w:r w:rsidRPr="00FB394F">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8B1CCA" w:rsidRPr="00FB394F" w:rsidRDefault="008B1CCA" w:rsidP="008B1CCA">
      <w:pPr>
        <w:ind w:firstLine="567"/>
        <w:jc w:val="both"/>
      </w:pPr>
      <w:r>
        <w:t>12.</w:t>
      </w:r>
      <w:r w:rsidR="008D713C">
        <w:t>3</w:t>
      </w:r>
      <w:r w:rsidRPr="00FB394F">
        <w:t>. Все изменения и дополнения к настоящему договору считаются действительными, если они оформлены в письменном виде и подписаны сторонами.</w:t>
      </w:r>
    </w:p>
    <w:p w:rsidR="008B1CCA" w:rsidRPr="00FB394F" w:rsidRDefault="008D713C" w:rsidP="008B1CCA">
      <w:pPr>
        <w:ind w:firstLine="567"/>
        <w:jc w:val="both"/>
      </w:pPr>
      <w:r>
        <w:t>12.4</w:t>
      </w:r>
      <w:r w:rsidR="008B1CCA" w:rsidRPr="00FB394F">
        <w:t>. Во всем остальном, что не предусмотрено настоящим договором, применяются нормы законодательства РФ.</w:t>
      </w:r>
    </w:p>
    <w:p w:rsidR="008B1CCA" w:rsidRPr="00FB394F" w:rsidRDefault="008D713C" w:rsidP="008B1CCA">
      <w:pPr>
        <w:ind w:firstLine="567"/>
        <w:jc w:val="both"/>
      </w:pPr>
      <w:r>
        <w:t>12.5</w:t>
      </w:r>
      <w:r w:rsidR="008B1CCA" w:rsidRPr="00FB394F">
        <w:t>. Все приложения, указанные в настоящем договоре, являются его неотъемлемой частью.</w:t>
      </w:r>
    </w:p>
    <w:p w:rsidR="008B1CCA" w:rsidRPr="00FB394F" w:rsidRDefault="008D713C" w:rsidP="008B1CCA">
      <w:pPr>
        <w:ind w:firstLine="567"/>
        <w:jc w:val="both"/>
      </w:pPr>
      <w:r>
        <w:t>12.6</w:t>
      </w:r>
      <w:r w:rsidR="008B1CCA" w:rsidRPr="00FB394F">
        <w:t>.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8B1CCA" w:rsidRPr="00FB394F" w:rsidRDefault="008B1CCA" w:rsidP="008B1CCA">
      <w:pPr>
        <w:ind w:firstLine="567"/>
        <w:jc w:val="both"/>
      </w:pPr>
      <w:r>
        <w:lastRenderedPageBreak/>
        <w:t>12.</w:t>
      </w:r>
      <w:r w:rsidR="008D713C">
        <w:t>7</w:t>
      </w:r>
      <w:r w:rsidRPr="00FB394F">
        <w:t>.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C83E25" w:rsidRDefault="00C83E25" w:rsidP="00C83E25">
      <w:pPr>
        <w:spacing w:before="120" w:after="120"/>
        <w:ind w:firstLine="567"/>
        <w:jc w:val="center"/>
        <w:rPr>
          <w:b/>
          <w:bCs/>
        </w:rPr>
      </w:pPr>
    </w:p>
    <w:p w:rsidR="009F5A1E" w:rsidRPr="00FB394F" w:rsidRDefault="009F5A1E" w:rsidP="00C83E25">
      <w:pPr>
        <w:spacing w:before="120" w:after="120"/>
        <w:ind w:firstLine="567"/>
        <w:jc w:val="center"/>
        <w:rPr>
          <w:b/>
          <w:bCs/>
        </w:rPr>
      </w:pPr>
      <w:r w:rsidRPr="00FB394F">
        <w:rPr>
          <w:b/>
          <w:bCs/>
        </w:rPr>
        <w:t>13. Перечень документов, прилага</w:t>
      </w:r>
      <w:bookmarkStart w:id="0" w:name="_GoBack"/>
      <w:bookmarkEnd w:id="0"/>
      <w:r w:rsidRPr="00FB394F">
        <w:rPr>
          <w:b/>
          <w:bCs/>
        </w:rPr>
        <w:t>емых к настоящему Договору</w:t>
      </w:r>
    </w:p>
    <w:p w:rsidR="009F5A1E" w:rsidRPr="00FB394F" w:rsidRDefault="009F5A1E" w:rsidP="00C83E25">
      <w:pPr>
        <w:ind w:firstLine="567"/>
        <w:jc w:val="both"/>
        <w:rPr>
          <w:rStyle w:val="FontStyle92"/>
        </w:rPr>
      </w:pPr>
      <w:r w:rsidRPr="00FB394F">
        <w:t xml:space="preserve">   </w:t>
      </w:r>
      <w:r w:rsidR="00493727" w:rsidRPr="00FB394F">
        <w:t>1</w:t>
      </w:r>
      <w:r w:rsidRPr="00FB394F">
        <w:rPr>
          <w:rStyle w:val="FontStyle92"/>
        </w:rPr>
        <w:t>. График производства работ</w:t>
      </w:r>
      <w:r w:rsidR="008D713C">
        <w:rPr>
          <w:rStyle w:val="FontStyle92"/>
        </w:rPr>
        <w:t>.</w:t>
      </w:r>
    </w:p>
    <w:p w:rsidR="009F5A1E" w:rsidRDefault="00493727" w:rsidP="00C83E25">
      <w:pPr>
        <w:ind w:firstLine="567"/>
        <w:jc w:val="both"/>
        <w:rPr>
          <w:rStyle w:val="FontStyle92"/>
        </w:rPr>
      </w:pPr>
      <w:r w:rsidRPr="00FB394F">
        <w:rPr>
          <w:rStyle w:val="FontStyle92"/>
        </w:rPr>
        <w:t xml:space="preserve">   </w:t>
      </w:r>
      <w:r w:rsidR="008D713C">
        <w:rPr>
          <w:rStyle w:val="FontStyle92"/>
        </w:rPr>
        <w:t>2. Техническое задание.</w:t>
      </w:r>
    </w:p>
    <w:p w:rsidR="008D713C" w:rsidRDefault="008D713C" w:rsidP="00C83E25">
      <w:pPr>
        <w:ind w:firstLine="567"/>
        <w:jc w:val="both"/>
        <w:rPr>
          <w:rStyle w:val="FontStyle92"/>
        </w:rPr>
      </w:pPr>
      <w:r>
        <w:rPr>
          <w:rStyle w:val="FontStyle92"/>
        </w:rPr>
        <w:t xml:space="preserve">   3. Дефектная ведомость.</w:t>
      </w:r>
    </w:p>
    <w:p w:rsidR="00372CA4" w:rsidRPr="00FB394F" w:rsidRDefault="00372CA4" w:rsidP="00C83E25">
      <w:pPr>
        <w:ind w:firstLine="567"/>
        <w:jc w:val="both"/>
        <w:rPr>
          <w:rStyle w:val="FontStyle92"/>
        </w:rPr>
      </w:pPr>
      <w:r>
        <w:rPr>
          <w:rStyle w:val="FontStyle92"/>
        </w:rPr>
        <w:tab/>
        <w:t>4. Локальная смета.</w:t>
      </w:r>
    </w:p>
    <w:p w:rsidR="009F5A1E" w:rsidRPr="00FB394F" w:rsidRDefault="00493727" w:rsidP="00C83E25">
      <w:pPr>
        <w:ind w:firstLine="567"/>
      </w:pPr>
      <w:r w:rsidRPr="00FB394F">
        <w:t xml:space="preserve">   </w:t>
      </w:r>
      <w:r w:rsidR="00372CA4">
        <w:t>5</w:t>
      </w:r>
      <w:r w:rsidR="003E6836" w:rsidRPr="00FB394F">
        <w:t xml:space="preserve">. </w:t>
      </w:r>
      <w:r w:rsidR="009F5A1E" w:rsidRPr="00FB394F">
        <w:t xml:space="preserve">Перечень исполнительной документации, предъявляемой при сдаче-приемке </w:t>
      </w:r>
      <w:r w:rsidR="00CF66E1" w:rsidRPr="00FB394F">
        <w:t xml:space="preserve">выполненных </w:t>
      </w:r>
      <w:r w:rsidR="009F5A1E" w:rsidRPr="00FB394F">
        <w:t>работ.</w:t>
      </w:r>
    </w:p>
    <w:p w:rsidR="00E93B5E" w:rsidRDefault="00E93B5E" w:rsidP="00C83E25">
      <w:pPr>
        <w:ind w:firstLine="567"/>
      </w:pPr>
    </w:p>
    <w:p w:rsidR="00EE5F93" w:rsidRDefault="00EE5F93" w:rsidP="00C83E25">
      <w:pPr>
        <w:ind w:firstLine="567"/>
      </w:pPr>
    </w:p>
    <w:p w:rsidR="00EE5F93" w:rsidRPr="00FB394F" w:rsidRDefault="00EE5F93" w:rsidP="00C83E25">
      <w:pPr>
        <w:ind w:firstLine="567"/>
      </w:pPr>
    </w:p>
    <w:p w:rsidR="009F5A1E" w:rsidRPr="00FB394F" w:rsidRDefault="009F5A1E" w:rsidP="00C83E25">
      <w:pPr>
        <w:ind w:firstLine="567"/>
      </w:pPr>
    </w:p>
    <w:tbl>
      <w:tblPr>
        <w:tblW w:w="0" w:type="auto"/>
        <w:tblInd w:w="3" w:type="dxa"/>
        <w:tblLayout w:type="fixed"/>
        <w:tblLook w:val="0000"/>
      </w:tblPr>
      <w:tblGrid>
        <w:gridCol w:w="5350"/>
        <w:gridCol w:w="5103"/>
      </w:tblGrid>
      <w:tr w:rsidR="009F5A1E" w:rsidRPr="00FB394F">
        <w:trPr>
          <w:trHeight w:val="3266"/>
        </w:trPr>
        <w:tc>
          <w:tcPr>
            <w:tcW w:w="5350" w:type="dxa"/>
          </w:tcPr>
          <w:p w:rsidR="009F5A1E" w:rsidRPr="00FB394F" w:rsidRDefault="009F5A1E" w:rsidP="00F015EF">
            <w:pPr>
              <w:ind w:hanging="3"/>
            </w:pPr>
            <w:r w:rsidRPr="00FB394F">
              <w:t>«ЗАКАЗЧИК»</w:t>
            </w:r>
          </w:p>
          <w:p w:rsidR="009F5A1E" w:rsidRPr="00FB394F" w:rsidRDefault="009F5A1E" w:rsidP="00F015EF">
            <w:pPr>
              <w:ind w:hanging="3"/>
            </w:pPr>
            <w:r w:rsidRPr="00FB394F">
              <w:t>МП «Салехардэнерго» МО г. Салехард</w:t>
            </w:r>
          </w:p>
          <w:p w:rsidR="009F5A1E" w:rsidRPr="00FB394F" w:rsidRDefault="009F5A1E" w:rsidP="00F015EF">
            <w:pPr>
              <w:ind w:hanging="3"/>
            </w:pPr>
            <w:r w:rsidRPr="00FB394F">
              <w:t>629 000, ЯНАО г. Салехард</w:t>
            </w:r>
            <w:r w:rsidR="00B774E9" w:rsidRPr="00FB394F">
              <w:t xml:space="preserve"> </w:t>
            </w:r>
            <w:r w:rsidRPr="00FB394F">
              <w:t>ул. Свердлова,39</w:t>
            </w:r>
          </w:p>
          <w:p w:rsidR="009F5A1E" w:rsidRPr="00FB394F" w:rsidRDefault="009F5A1E" w:rsidP="00F015EF">
            <w:pPr>
              <w:ind w:hanging="3"/>
            </w:pPr>
            <w:proofErr w:type="spellStart"/>
            <w:proofErr w:type="gramStart"/>
            <w:r w:rsidRPr="00FB394F">
              <w:t>р</w:t>
            </w:r>
            <w:proofErr w:type="spellEnd"/>
            <w:proofErr w:type="gramEnd"/>
            <w:r w:rsidRPr="00FB394F">
              <w:t>/с 407 028 105 001 200 011 00</w:t>
            </w:r>
          </w:p>
          <w:p w:rsidR="009F5A1E" w:rsidRPr="00FB394F" w:rsidRDefault="009F5A1E" w:rsidP="00F015EF">
            <w:pPr>
              <w:ind w:hanging="3"/>
            </w:pPr>
            <w:r w:rsidRPr="00FB394F">
              <w:t>«Запсибкомбанк» ОАО г. Тюмень</w:t>
            </w:r>
          </w:p>
          <w:p w:rsidR="009F5A1E" w:rsidRPr="00FB394F" w:rsidRDefault="009F5A1E" w:rsidP="00F015EF">
            <w:pPr>
              <w:ind w:hanging="3"/>
            </w:pPr>
            <w:r w:rsidRPr="00FB394F">
              <w:t>к/с 301 018 101 000 000 006 39</w:t>
            </w:r>
          </w:p>
          <w:p w:rsidR="009F5A1E" w:rsidRPr="00FB394F" w:rsidRDefault="009F5A1E" w:rsidP="00F015EF">
            <w:pPr>
              <w:ind w:hanging="3"/>
            </w:pPr>
            <w:r w:rsidRPr="00FB394F">
              <w:t>БИК 047 130 639</w:t>
            </w:r>
          </w:p>
          <w:p w:rsidR="009F5A1E" w:rsidRPr="00FB394F" w:rsidRDefault="009F5A1E" w:rsidP="00F015EF">
            <w:pPr>
              <w:ind w:hanging="3"/>
            </w:pPr>
            <w:r w:rsidRPr="00FB394F">
              <w:t>КПП 891 450 001</w:t>
            </w:r>
          </w:p>
          <w:p w:rsidR="009F5A1E" w:rsidRPr="00FB394F" w:rsidRDefault="009F5A1E" w:rsidP="00F015EF">
            <w:pPr>
              <w:ind w:hanging="3"/>
            </w:pPr>
            <w:r w:rsidRPr="00FB394F">
              <w:t>ИНН 890 100 8521</w:t>
            </w:r>
          </w:p>
          <w:p w:rsidR="009F5A1E" w:rsidRPr="00FB394F" w:rsidRDefault="009F5A1E" w:rsidP="00F015EF">
            <w:pPr>
              <w:ind w:hanging="3"/>
            </w:pPr>
            <w:r w:rsidRPr="00FB394F">
              <w:t>ОКПО 471 965 94</w:t>
            </w:r>
          </w:p>
          <w:p w:rsidR="009F5A1E" w:rsidRPr="00FB394F" w:rsidRDefault="009F5A1E" w:rsidP="00F015EF">
            <w:pPr>
              <w:ind w:hanging="3"/>
            </w:pPr>
            <w:r w:rsidRPr="00FB394F">
              <w:t>ОКОНХ 111 10</w:t>
            </w:r>
          </w:p>
          <w:p w:rsidR="009F5A1E" w:rsidRPr="00FB394F" w:rsidRDefault="009F5A1E" w:rsidP="00F015EF">
            <w:pPr>
              <w:ind w:hanging="3"/>
            </w:pPr>
            <w:r w:rsidRPr="00FB394F">
              <w:t>Тел. 8 (34922) 5-45-03</w:t>
            </w:r>
          </w:p>
        </w:tc>
        <w:tc>
          <w:tcPr>
            <w:tcW w:w="5103" w:type="dxa"/>
          </w:tcPr>
          <w:p w:rsidR="009F5A1E" w:rsidRPr="00FB394F" w:rsidRDefault="009F5A1E" w:rsidP="00F015EF">
            <w:pPr>
              <w:ind w:hanging="3"/>
            </w:pPr>
            <w:r w:rsidRPr="00FB394F">
              <w:t>«ПОДРЯДЧИК»</w:t>
            </w:r>
          </w:p>
          <w:p w:rsidR="009F5A1E" w:rsidRPr="00FB394F" w:rsidRDefault="009F5A1E" w:rsidP="00F015EF">
            <w:pPr>
              <w:pStyle w:val="a0"/>
              <w:ind w:hanging="3"/>
              <w:rPr>
                <w:sz w:val="24"/>
                <w:szCs w:val="24"/>
              </w:rPr>
            </w:pPr>
          </w:p>
        </w:tc>
      </w:tr>
    </w:tbl>
    <w:p w:rsidR="00E93B5E" w:rsidRDefault="00E93B5E" w:rsidP="00C83E25">
      <w:pPr>
        <w:ind w:firstLine="567"/>
      </w:pPr>
    </w:p>
    <w:p w:rsidR="00EE5F93" w:rsidRDefault="00EE5F93" w:rsidP="00C83E25">
      <w:pPr>
        <w:ind w:firstLine="567"/>
      </w:pPr>
    </w:p>
    <w:p w:rsidR="00EE5F93" w:rsidRDefault="00EE5F93" w:rsidP="00C83E25">
      <w:pPr>
        <w:ind w:firstLine="567"/>
      </w:pPr>
    </w:p>
    <w:p w:rsidR="00EE5F93" w:rsidRDefault="00EE5F93" w:rsidP="00C83E25">
      <w:pPr>
        <w:ind w:firstLine="567"/>
      </w:pPr>
    </w:p>
    <w:p w:rsidR="00EE5F93" w:rsidRDefault="00EE5F93" w:rsidP="00C83E25">
      <w:pPr>
        <w:ind w:firstLine="567"/>
      </w:pPr>
    </w:p>
    <w:p w:rsidR="00EE5F93" w:rsidRDefault="00EE5F93" w:rsidP="00C83E25">
      <w:pPr>
        <w:ind w:firstLine="567"/>
      </w:pPr>
    </w:p>
    <w:p w:rsidR="00EE5F93" w:rsidRDefault="00EE5F93" w:rsidP="00C83E25">
      <w:pPr>
        <w:ind w:firstLine="567"/>
      </w:pPr>
    </w:p>
    <w:p w:rsidR="00EE5F93" w:rsidRDefault="00EE5F93" w:rsidP="00C83E25">
      <w:pPr>
        <w:ind w:firstLine="567"/>
      </w:pPr>
    </w:p>
    <w:p w:rsidR="00EE5F93" w:rsidRPr="00FB394F" w:rsidRDefault="00EE5F93" w:rsidP="00C83E25">
      <w:pPr>
        <w:ind w:firstLine="567"/>
      </w:pPr>
    </w:p>
    <w:tbl>
      <w:tblPr>
        <w:tblW w:w="0" w:type="auto"/>
        <w:tblInd w:w="3" w:type="dxa"/>
        <w:tblLayout w:type="fixed"/>
        <w:tblLook w:val="0000"/>
      </w:tblPr>
      <w:tblGrid>
        <w:gridCol w:w="5273"/>
        <w:gridCol w:w="5030"/>
      </w:tblGrid>
      <w:tr w:rsidR="009F5A1E" w:rsidRPr="00FB394F">
        <w:trPr>
          <w:trHeight w:val="212"/>
        </w:trPr>
        <w:tc>
          <w:tcPr>
            <w:tcW w:w="5273" w:type="dxa"/>
          </w:tcPr>
          <w:p w:rsidR="009F5A1E" w:rsidRPr="00FB394F" w:rsidRDefault="009F5A1E" w:rsidP="00F015EF">
            <w:pPr>
              <w:ind w:hanging="3"/>
            </w:pPr>
            <w:r w:rsidRPr="00FB394F">
              <w:t>«ЗАКАЗЧИК»</w:t>
            </w:r>
          </w:p>
        </w:tc>
        <w:tc>
          <w:tcPr>
            <w:tcW w:w="5030" w:type="dxa"/>
          </w:tcPr>
          <w:p w:rsidR="009F5A1E" w:rsidRPr="00FB394F" w:rsidRDefault="009F5A1E" w:rsidP="00F015EF">
            <w:pPr>
              <w:ind w:hanging="3"/>
            </w:pPr>
            <w:r w:rsidRPr="00FB394F">
              <w:t>«ПОДРЯДЧИК»</w:t>
            </w:r>
          </w:p>
        </w:tc>
      </w:tr>
      <w:tr w:rsidR="009F5A1E" w:rsidRPr="00FB394F">
        <w:trPr>
          <w:trHeight w:val="202"/>
        </w:trPr>
        <w:tc>
          <w:tcPr>
            <w:tcW w:w="5273" w:type="dxa"/>
          </w:tcPr>
          <w:p w:rsidR="009F5A1E" w:rsidRPr="00FB394F" w:rsidRDefault="009F5A1E" w:rsidP="00F015EF">
            <w:pPr>
              <w:ind w:hanging="3"/>
            </w:pPr>
          </w:p>
        </w:tc>
        <w:tc>
          <w:tcPr>
            <w:tcW w:w="5030" w:type="dxa"/>
          </w:tcPr>
          <w:p w:rsidR="009F5A1E" w:rsidRPr="00FB394F" w:rsidRDefault="009F5A1E" w:rsidP="00F015EF">
            <w:pPr>
              <w:ind w:hanging="3"/>
            </w:pPr>
          </w:p>
        </w:tc>
      </w:tr>
      <w:tr w:rsidR="009F5A1E" w:rsidRPr="00FB394F">
        <w:trPr>
          <w:trHeight w:val="202"/>
        </w:trPr>
        <w:tc>
          <w:tcPr>
            <w:tcW w:w="5273" w:type="dxa"/>
          </w:tcPr>
          <w:p w:rsidR="009F5A1E" w:rsidRPr="00FB394F" w:rsidRDefault="009F5A1E" w:rsidP="00F015EF">
            <w:pPr>
              <w:ind w:hanging="3"/>
            </w:pPr>
            <w:r w:rsidRPr="00FB394F">
              <w:t>Генеральный директор</w:t>
            </w:r>
          </w:p>
        </w:tc>
        <w:tc>
          <w:tcPr>
            <w:tcW w:w="5030" w:type="dxa"/>
          </w:tcPr>
          <w:p w:rsidR="009F5A1E" w:rsidRPr="00FB394F" w:rsidRDefault="009F5A1E" w:rsidP="00F015EF">
            <w:pPr>
              <w:ind w:hanging="3"/>
            </w:pPr>
          </w:p>
        </w:tc>
      </w:tr>
      <w:tr w:rsidR="009F5A1E" w:rsidRPr="00FB394F">
        <w:trPr>
          <w:trHeight w:val="202"/>
        </w:trPr>
        <w:tc>
          <w:tcPr>
            <w:tcW w:w="5273" w:type="dxa"/>
          </w:tcPr>
          <w:p w:rsidR="009F5A1E" w:rsidRPr="00FB394F" w:rsidRDefault="009F5A1E" w:rsidP="00F015EF">
            <w:pPr>
              <w:ind w:hanging="3"/>
            </w:pPr>
            <w:r w:rsidRPr="00FB394F">
              <w:t>МП «Салехардэнерго» МО г. Салехард</w:t>
            </w:r>
          </w:p>
        </w:tc>
        <w:tc>
          <w:tcPr>
            <w:tcW w:w="5030" w:type="dxa"/>
          </w:tcPr>
          <w:p w:rsidR="009F5A1E" w:rsidRPr="00FB394F" w:rsidRDefault="009F5A1E" w:rsidP="00F015EF">
            <w:pPr>
              <w:ind w:hanging="3"/>
            </w:pPr>
          </w:p>
        </w:tc>
      </w:tr>
      <w:tr w:rsidR="009F5A1E" w:rsidRPr="00FB394F">
        <w:trPr>
          <w:trHeight w:val="202"/>
        </w:trPr>
        <w:tc>
          <w:tcPr>
            <w:tcW w:w="5273" w:type="dxa"/>
          </w:tcPr>
          <w:p w:rsidR="009F5A1E" w:rsidRPr="00FB394F" w:rsidRDefault="009F5A1E" w:rsidP="00F015EF">
            <w:pPr>
              <w:ind w:hanging="3"/>
            </w:pPr>
          </w:p>
        </w:tc>
        <w:tc>
          <w:tcPr>
            <w:tcW w:w="5030" w:type="dxa"/>
          </w:tcPr>
          <w:p w:rsidR="009F5A1E" w:rsidRPr="00FB394F" w:rsidRDefault="009F5A1E" w:rsidP="00F015EF">
            <w:pPr>
              <w:ind w:hanging="3"/>
            </w:pPr>
          </w:p>
        </w:tc>
      </w:tr>
      <w:tr w:rsidR="009F5A1E" w:rsidRPr="00FB394F">
        <w:trPr>
          <w:trHeight w:val="59"/>
        </w:trPr>
        <w:tc>
          <w:tcPr>
            <w:tcW w:w="5273" w:type="dxa"/>
          </w:tcPr>
          <w:p w:rsidR="009F5A1E" w:rsidRPr="00FB394F" w:rsidRDefault="009F5A1E" w:rsidP="00F015EF">
            <w:pPr>
              <w:ind w:hanging="3"/>
            </w:pPr>
            <w:r w:rsidRPr="00FB394F">
              <w:t>_______________Ю.Ф. Стратий</w:t>
            </w:r>
          </w:p>
        </w:tc>
        <w:tc>
          <w:tcPr>
            <w:tcW w:w="5030" w:type="dxa"/>
          </w:tcPr>
          <w:p w:rsidR="009F5A1E" w:rsidRPr="00FB394F" w:rsidRDefault="009F5A1E" w:rsidP="00F015EF">
            <w:pPr>
              <w:ind w:hanging="3"/>
            </w:pPr>
          </w:p>
        </w:tc>
      </w:tr>
      <w:tr w:rsidR="009F5A1E" w:rsidRPr="00FB394F">
        <w:trPr>
          <w:trHeight w:val="59"/>
        </w:trPr>
        <w:tc>
          <w:tcPr>
            <w:tcW w:w="5273" w:type="dxa"/>
          </w:tcPr>
          <w:p w:rsidR="009F5A1E" w:rsidRPr="00FB394F" w:rsidRDefault="009F5A1E" w:rsidP="00F015EF">
            <w:pPr>
              <w:ind w:hanging="3"/>
            </w:pPr>
          </w:p>
        </w:tc>
        <w:tc>
          <w:tcPr>
            <w:tcW w:w="5030" w:type="dxa"/>
          </w:tcPr>
          <w:p w:rsidR="009F5A1E" w:rsidRPr="00FB394F" w:rsidRDefault="009F5A1E" w:rsidP="00F015EF">
            <w:pPr>
              <w:ind w:hanging="3"/>
            </w:pPr>
          </w:p>
        </w:tc>
      </w:tr>
    </w:tbl>
    <w:p w:rsidR="00791739" w:rsidRPr="00FB394F" w:rsidRDefault="00DA328C" w:rsidP="00C83E25">
      <w:pPr>
        <w:ind w:firstLine="567"/>
      </w:pPr>
      <w:r w:rsidRPr="00FB394F">
        <w:t xml:space="preserve">        </w:t>
      </w:r>
    </w:p>
    <w:p w:rsidR="00123B74" w:rsidRPr="00FB394F" w:rsidRDefault="00123B74" w:rsidP="00C83E25">
      <w:pPr>
        <w:ind w:firstLine="567"/>
      </w:pPr>
    </w:p>
    <w:p w:rsidR="00123B74" w:rsidRPr="00FB394F" w:rsidRDefault="00123B74" w:rsidP="00C83E25">
      <w:pPr>
        <w:ind w:firstLine="567"/>
      </w:pPr>
    </w:p>
    <w:p w:rsidR="00EB5A2A" w:rsidRDefault="00EB5A2A" w:rsidP="00C83E25">
      <w:pPr>
        <w:ind w:firstLine="567"/>
        <w:jc w:val="right"/>
      </w:pPr>
    </w:p>
    <w:p w:rsidR="00DF1064" w:rsidRDefault="00DF1064" w:rsidP="00C83E25">
      <w:pPr>
        <w:ind w:firstLine="567"/>
        <w:jc w:val="right"/>
      </w:pPr>
    </w:p>
    <w:p w:rsidR="00DF1064" w:rsidRDefault="00DF1064" w:rsidP="00C83E25">
      <w:pPr>
        <w:ind w:firstLine="567"/>
        <w:jc w:val="right"/>
      </w:pPr>
    </w:p>
    <w:p w:rsidR="00EB5A2A" w:rsidRDefault="00EB5A2A" w:rsidP="00C83E25">
      <w:pPr>
        <w:ind w:firstLine="567"/>
        <w:jc w:val="right"/>
      </w:pPr>
    </w:p>
    <w:p w:rsidR="00B92008" w:rsidRDefault="00B92008" w:rsidP="00C83E25">
      <w:pPr>
        <w:ind w:firstLine="567"/>
        <w:jc w:val="right"/>
      </w:pPr>
    </w:p>
    <w:p w:rsidR="00B92008" w:rsidRDefault="00B92008" w:rsidP="00C83E25">
      <w:pPr>
        <w:ind w:firstLine="567"/>
        <w:jc w:val="right"/>
      </w:pPr>
    </w:p>
    <w:p w:rsidR="00B92008" w:rsidRDefault="00B92008" w:rsidP="00C83E25">
      <w:pPr>
        <w:ind w:firstLine="567"/>
        <w:jc w:val="right"/>
      </w:pPr>
    </w:p>
    <w:p w:rsidR="00B92008" w:rsidRDefault="00B92008" w:rsidP="00C83E25">
      <w:pPr>
        <w:ind w:firstLine="567"/>
        <w:jc w:val="right"/>
      </w:pPr>
    </w:p>
    <w:p w:rsidR="00EB5A2A" w:rsidRDefault="00EB5A2A" w:rsidP="00372CA4"/>
    <w:p w:rsidR="00ED104A" w:rsidRPr="00FB394F" w:rsidRDefault="00ED104A" w:rsidP="00C83E25">
      <w:pPr>
        <w:ind w:firstLine="567"/>
        <w:jc w:val="right"/>
      </w:pPr>
      <w:r w:rsidRPr="00FB394F">
        <w:lastRenderedPageBreak/>
        <w:t>Приложение №1</w:t>
      </w:r>
    </w:p>
    <w:p w:rsidR="00ED104A" w:rsidRPr="00FB394F" w:rsidRDefault="00ED104A" w:rsidP="00C83E25">
      <w:pPr>
        <w:ind w:firstLine="567"/>
        <w:jc w:val="right"/>
      </w:pPr>
      <w:r w:rsidRPr="00FB394F">
        <w:t>к Договору № ________</w:t>
      </w:r>
    </w:p>
    <w:p w:rsidR="00ED104A" w:rsidRPr="00FB394F" w:rsidRDefault="00ED104A" w:rsidP="00C83E25">
      <w:pPr>
        <w:ind w:firstLine="567"/>
        <w:jc w:val="right"/>
      </w:pPr>
      <w:r w:rsidRPr="00FB394F">
        <w:t>от «__</w:t>
      </w:r>
      <w:r w:rsidR="000D690A" w:rsidRPr="00FB394F">
        <w:t>_</w:t>
      </w:r>
      <w:r w:rsidRPr="00FB394F">
        <w:t xml:space="preserve">_» </w:t>
      </w:r>
      <w:r w:rsidR="00B774E9" w:rsidRPr="00FB394F">
        <w:t>___________</w:t>
      </w:r>
      <w:r w:rsidRPr="00FB394F">
        <w:t xml:space="preserve"> 201</w:t>
      </w:r>
      <w:r w:rsidR="00FE0D2B" w:rsidRPr="00FB394F">
        <w:t>5</w:t>
      </w:r>
      <w:r w:rsidRPr="00FB394F">
        <w:t>г.</w:t>
      </w:r>
    </w:p>
    <w:p w:rsidR="00ED104A" w:rsidRPr="00FB394F" w:rsidRDefault="00ED104A" w:rsidP="00C83E25">
      <w:pPr>
        <w:ind w:firstLine="567"/>
        <w:jc w:val="both"/>
      </w:pPr>
    </w:p>
    <w:p w:rsidR="001443D9" w:rsidRPr="002802AA" w:rsidRDefault="001443D9" w:rsidP="00C83E25">
      <w:pPr>
        <w:ind w:firstLine="567"/>
        <w:jc w:val="center"/>
        <w:rPr>
          <w:b/>
          <w:bCs/>
        </w:rPr>
      </w:pPr>
      <w:r w:rsidRPr="002802AA">
        <w:rPr>
          <w:b/>
          <w:bCs/>
        </w:rPr>
        <w:t>ГРАФИК</w:t>
      </w:r>
    </w:p>
    <w:p w:rsidR="001E14AF" w:rsidRDefault="001443D9" w:rsidP="00C83E25">
      <w:pPr>
        <w:ind w:firstLine="567"/>
        <w:jc w:val="center"/>
        <w:rPr>
          <w:b/>
          <w:bCs/>
        </w:rPr>
      </w:pPr>
      <w:r w:rsidRPr="008F04D0">
        <w:rPr>
          <w:b/>
          <w:bCs/>
        </w:rPr>
        <w:t xml:space="preserve">производства работ по </w:t>
      </w:r>
      <w:r w:rsidR="001E14AF" w:rsidRPr="008F04D0">
        <w:rPr>
          <w:b/>
          <w:bCs/>
        </w:rPr>
        <w:t>объекту</w:t>
      </w:r>
    </w:p>
    <w:p w:rsidR="00190FDA" w:rsidRDefault="00190FDA" w:rsidP="00C83E25">
      <w:pPr>
        <w:ind w:firstLine="567"/>
        <w:jc w:val="center"/>
        <w:rPr>
          <w:b/>
          <w:bCs/>
        </w:rPr>
      </w:pPr>
      <w:r w:rsidRPr="00EE5F93">
        <w:rPr>
          <w:rStyle w:val="FontStyle92"/>
          <w:b/>
        </w:rPr>
        <w:t>«</w:t>
      </w:r>
      <w:r w:rsidRPr="0095229D">
        <w:rPr>
          <w:b/>
          <w:kern w:val="0"/>
          <w:lang w:eastAsia="ru-RU"/>
        </w:rPr>
        <w:t>Восстановление дорожного полотна после выполнения капитальных ремонтов сетей ТВС</w:t>
      </w:r>
      <w:r w:rsidRPr="00621E83">
        <w:rPr>
          <w:b/>
          <w:kern w:val="0"/>
          <w:lang w:eastAsia="ru-RU"/>
        </w:rPr>
        <w:t xml:space="preserve"> </w:t>
      </w:r>
      <w:r>
        <w:rPr>
          <w:b/>
          <w:kern w:val="0"/>
          <w:lang w:eastAsia="ru-RU"/>
        </w:rPr>
        <w:t xml:space="preserve">и электросетей по ул. Игарская, ул. Матросова, пр. </w:t>
      </w:r>
      <w:proofErr w:type="gramStart"/>
      <w:r>
        <w:rPr>
          <w:b/>
          <w:kern w:val="0"/>
          <w:lang w:eastAsia="ru-RU"/>
        </w:rPr>
        <w:t>Молодежный</w:t>
      </w:r>
      <w:proofErr w:type="gramEnd"/>
      <w:r>
        <w:rPr>
          <w:b/>
          <w:kern w:val="0"/>
          <w:lang w:eastAsia="ru-RU"/>
        </w:rPr>
        <w:t>, ул. Губкина, ул. Почтовая, ул. Гаврюшина, ул. З.Космодемьянской</w:t>
      </w:r>
      <w:r>
        <w:rPr>
          <w:b/>
        </w:rPr>
        <w:t>»</w:t>
      </w:r>
    </w:p>
    <w:p w:rsidR="001443D9" w:rsidRPr="00FB394F" w:rsidRDefault="001443D9" w:rsidP="003D0B03">
      <w:pPr>
        <w:rPr>
          <w:b/>
        </w:rPr>
      </w:pPr>
    </w:p>
    <w:tbl>
      <w:tblPr>
        <w:tblpPr w:leftFromText="180" w:rightFromText="180" w:vertAnchor="text" w:horzAnchor="margin" w:tblpY="-1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095"/>
        <w:gridCol w:w="2126"/>
        <w:gridCol w:w="1701"/>
      </w:tblGrid>
      <w:tr w:rsidR="009211FD" w:rsidRPr="00FB394F">
        <w:tc>
          <w:tcPr>
            <w:tcW w:w="534" w:type="dxa"/>
            <w:vMerge w:val="restart"/>
            <w:vAlign w:val="center"/>
          </w:tcPr>
          <w:p w:rsidR="009211FD" w:rsidRPr="003D0B03" w:rsidRDefault="009211FD" w:rsidP="003D0B03">
            <w:pPr>
              <w:tabs>
                <w:tab w:val="left" w:pos="163"/>
              </w:tabs>
              <w:jc w:val="center"/>
              <w:rPr>
                <w:sz w:val="22"/>
                <w:szCs w:val="22"/>
              </w:rPr>
            </w:pPr>
            <w:r w:rsidRPr="003D0B03">
              <w:rPr>
                <w:sz w:val="22"/>
                <w:szCs w:val="22"/>
              </w:rPr>
              <w:t xml:space="preserve">№ </w:t>
            </w:r>
            <w:proofErr w:type="spellStart"/>
            <w:proofErr w:type="gramStart"/>
            <w:r w:rsidRPr="003D0B03">
              <w:rPr>
                <w:sz w:val="22"/>
                <w:szCs w:val="22"/>
              </w:rPr>
              <w:t>п</w:t>
            </w:r>
            <w:proofErr w:type="spellEnd"/>
            <w:proofErr w:type="gramEnd"/>
            <w:r w:rsidRPr="003D0B03">
              <w:rPr>
                <w:sz w:val="22"/>
                <w:szCs w:val="22"/>
              </w:rPr>
              <w:t>/</w:t>
            </w:r>
            <w:proofErr w:type="spellStart"/>
            <w:r w:rsidRPr="003D0B03">
              <w:rPr>
                <w:sz w:val="22"/>
                <w:szCs w:val="22"/>
              </w:rPr>
              <w:t>п</w:t>
            </w:r>
            <w:proofErr w:type="spellEnd"/>
          </w:p>
        </w:tc>
        <w:tc>
          <w:tcPr>
            <w:tcW w:w="6095" w:type="dxa"/>
            <w:vMerge w:val="restart"/>
            <w:vAlign w:val="center"/>
          </w:tcPr>
          <w:p w:rsidR="009211FD" w:rsidRPr="00FB394F" w:rsidRDefault="009211FD" w:rsidP="00C83E25">
            <w:pPr>
              <w:tabs>
                <w:tab w:val="left" w:pos="163"/>
              </w:tabs>
              <w:jc w:val="center"/>
            </w:pPr>
            <w:r w:rsidRPr="00FB394F">
              <w:t>Наименование работ</w:t>
            </w:r>
          </w:p>
        </w:tc>
        <w:tc>
          <w:tcPr>
            <w:tcW w:w="3827" w:type="dxa"/>
            <w:gridSpan w:val="2"/>
            <w:vAlign w:val="center"/>
          </w:tcPr>
          <w:p w:rsidR="009211FD" w:rsidRPr="00FB394F" w:rsidRDefault="009211FD" w:rsidP="003D0B03">
            <w:pPr>
              <w:tabs>
                <w:tab w:val="left" w:pos="163"/>
              </w:tabs>
              <w:jc w:val="center"/>
            </w:pPr>
            <w:r w:rsidRPr="00FB394F">
              <w:t>Сроки выполнения работ</w:t>
            </w:r>
          </w:p>
        </w:tc>
      </w:tr>
      <w:tr w:rsidR="009211FD" w:rsidRPr="00FB394F">
        <w:trPr>
          <w:trHeight w:val="474"/>
        </w:trPr>
        <w:tc>
          <w:tcPr>
            <w:tcW w:w="534" w:type="dxa"/>
            <w:vMerge/>
            <w:vAlign w:val="center"/>
          </w:tcPr>
          <w:p w:rsidR="009211FD" w:rsidRPr="003D0B03" w:rsidRDefault="009211FD" w:rsidP="003D0B03">
            <w:pPr>
              <w:tabs>
                <w:tab w:val="left" w:pos="163"/>
              </w:tabs>
              <w:ind w:firstLine="567"/>
              <w:jc w:val="center"/>
              <w:rPr>
                <w:sz w:val="22"/>
                <w:szCs w:val="22"/>
              </w:rPr>
            </w:pPr>
          </w:p>
        </w:tc>
        <w:tc>
          <w:tcPr>
            <w:tcW w:w="6095" w:type="dxa"/>
            <w:vMerge/>
            <w:vAlign w:val="center"/>
          </w:tcPr>
          <w:p w:rsidR="009211FD" w:rsidRPr="00FB394F" w:rsidRDefault="009211FD" w:rsidP="00C83E25">
            <w:pPr>
              <w:tabs>
                <w:tab w:val="left" w:pos="163"/>
              </w:tabs>
              <w:ind w:firstLine="567"/>
              <w:jc w:val="center"/>
            </w:pPr>
          </w:p>
        </w:tc>
        <w:tc>
          <w:tcPr>
            <w:tcW w:w="2126" w:type="dxa"/>
            <w:vAlign w:val="center"/>
          </w:tcPr>
          <w:p w:rsidR="009211FD" w:rsidRPr="00FB394F" w:rsidRDefault="009211FD" w:rsidP="003D0B03">
            <w:pPr>
              <w:tabs>
                <w:tab w:val="left" w:pos="163"/>
              </w:tabs>
              <w:jc w:val="center"/>
            </w:pPr>
            <w:r w:rsidRPr="00FB394F">
              <w:t>начало</w:t>
            </w:r>
          </w:p>
        </w:tc>
        <w:tc>
          <w:tcPr>
            <w:tcW w:w="1701" w:type="dxa"/>
            <w:vAlign w:val="center"/>
          </w:tcPr>
          <w:p w:rsidR="009211FD" w:rsidRPr="00FB394F" w:rsidRDefault="009211FD" w:rsidP="003D0B03">
            <w:pPr>
              <w:tabs>
                <w:tab w:val="left" w:pos="163"/>
              </w:tabs>
              <w:jc w:val="center"/>
            </w:pPr>
            <w:r w:rsidRPr="00FB394F">
              <w:t>окончание</w:t>
            </w:r>
          </w:p>
        </w:tc>
      </w:tr>
      <w:tr w:rsidR="009211FD" w:rsidRPr="00FB394F">
        <w:tc>
          <w:tcPr>
            <w:tcW w:w="534" w:type="dxa"/>
            <w:vAlign w:val="center"/>
          </w:tcPr>
          <w:p w:rsidR="009211FD" w:rsidRPr="003D0B03" w:rsidRDefault="009211FD" w:rsidP="003D0B03">
            <w:pPr>
              <w:tabs>
                <w:tab w:val="left" w:pos="163"/>
              </w:tabs>
              <w:jc w:val="center"/>
              <w:rPr>
                <w:sz w:val="22"/>
                <w:szCs w:val="22"/>
              </w:rPr>
            </w:pPr>
            <w:r w:rsidRPr="003D0B03">
              <w:rPr>
                <w:sz w:val="22"/>
                <w:szCs w:val="22"/>
              </w:rPr>
              <w:t>1</w:t>
            </w:r>
          </w:p>
        </w:tc>
        <w:tc>
          <w:tcPr>
            <w:tcW w:w="6095" w:type="dxa"/>
            <w:vAlign w:val="center"/>
          </w:tcPr>
          <w:p w:rsidR="009211FD" w:rsidRPr="00FB394F" w:rsidRDefault="009211FD" w:rsidP="003D0B03">
            <w:pPr>
              <w:tabs>
                <w:tab w:val="left" w:pos="163"/>
              </w:tabs>
            </w:pPr>
            <w:r w:rsidRPr="00FB394F">
              <w:t>Подготовка необходимых документов для производства работ</w:t>
            </w:r>
          </w:p>
        </w:tc>
        <w:tc>
          <w:tcPr>
            <w:tcW w:w="2126" w:type="dxa"/>
            <w:vAlign w:val="center"/>
          </w:tcPr>
          <w:p w:rsidR="009211FD" w:rsidRPr="00FB394F" w:rsidRDefault="009211FD" w:rsidP="00265794">
            <w:pPr>
              <w:tabs>
                <w:tab w:val="left" w:pos="163"/>
              </w:tabs>
              <w:jc w:val="center"/>
            </w:pPr>
            <w:r w:rsidRPr="00FB394F">
              <w:t>С момента подписания договора</w:t>
            </w:r>
          </w:p>
        </w:tc>
        <w:tc>
          <w:tcPr>
            <w:tcW w:w="1701" w:type="dxa"/>
            <w:vAlign w:val="center"/>
          </w:tcPr>
          <w:p w:rsidR="009211FD" w:rsidRPr="00FB394F" w:rsidRDefault="00372CA4" w:rsidP="00265794">
            <w:pPr>
              <w:tabs>
                <w:tab w:val="left" w:pos="163"/>
              </w:tabs>
              <w:jc w:val="center"/>
            </w:pPr>
            <w:r>
              <w:t>14</w:t>
            </w:r>
            <w:r w:rsidR="005E306A">
              <w:t>.0</w:t>
            </w:r>
            <w:r w:rsidR="00FF333A">
              <w:t>9</w:t>
            </w:r>
            <w:r w:rsidR="005E306A">
              <w:t>.2015г.</w:t>
            </w:r>
          </w:p>
        </w:tc>
      </w:tr>
      <w:tr w:rsidR="009211FD" w:rsidRPr="00FB394F">
        <w:tc>
          <w:tcPr>
            <w:tcW w:w="534" w:type="dxa"/>
            <w:vAlign w:val="center"/>
          </w:tcPr>
          <w:p w:rsidR="009211FD" w:rsidRPr="003D0B03" w:rsidRDefault="009211FD" w:rsidP="003D0B03">
            <w:pPr>
              <w:tabs>
                <w:tab w:val="left" w:pos="163"/>
              </w:tabs>
              <w:jc w:val="center"/>
              <w:rPr>
                <w:sz w:val="22"/>
                <w:szCs w:val="22"/>
              </w:rPr>
            </w:pPr>
            <w:r w:rsidRPr="003D0B03">
              <w:rPr>
                <w:sz w:val="22"/>
                <w:szCs w:val="22"/>
              </w:rPr>
              <w:t>2</w:t>
            </w:r>
          </w:p>
        </w:tc>
        <w:tc>
          <w:tcPr>
            <w:tcW w:w="6095" w:type="dxa"/>
            <w:vAlign w:val="center"/>
          </w:tcPr>
          <w:p w:rsidR="009211FD" w:rsidRPr="00FB394F" w:rsidRDefault="009211FD" w:rsidP="003D0B03">
            <w:pPr>
              <w:tabs>
                <w:tab w:val="left" w:pos="163"/>
              </w:tabs>
            </w:pPr>
            <w:r w:rsidRPr="00FB394F">
              <w:t>Закупка и поставка необходимых материалов и оборудования</w:t>
            </w:r>
          </w:p>
        </w:tc>
        <w:tc>
          <w:tcPr>
            <w:tcW w:w="2126" w:type="dxa"/>
            <w:vAlign w:val="center"/>
          </w:tcPr>
          <w:p w:rsidR="009211FD" w:rsidRPr="00FB394F" w:rsidRDefault="009211FD" w:rsidP="00265794">
            <w:pPr>
              <w:tabs>
                <w:tab w:val="left" w:pos="163"/>
              </w:tabs>
              <w:jc w:val="center"/>
            </w:pPr>
            <w:r w:rsidRPr="00FB394F">
              <w:t>С момента подписания договора</w:t>
            </w:r>
          </w:p>
        </w:tc>
        <w:tc>
          <w:tcPr>
            <w:tcW w:w="1701" w:type="dxa"/>
            <w:vAlign w:val="center"/>
          </w:tcPr>
          <w:p w:rsidR="009211FD" w:rsidRPr="00FB394F" w:rsidRDefault="00372CA4" w:rsidP="00265794">
            <w:pPr>
              <w:tabs>
                <w:tab w:val="left" w:pos="163"/>
              </w:tabs>
              <w:jc w:val="center"/>
            </w:pPr>
            <w:r>
              <w:t>14</w:t>
            </w:r>
            <w:r w:rsidR="005E306A">
              <w:t>.0</w:t>
            </w:r>
            <w:r w:rsidR="00FF333A">
              <w:t>9</w:t>
            </w:r>
            <w:r w:rsidR="005E306A">
              <w:t>.2015г.</w:t>
            </w:r>
          </w:p>
        </w:tc>
      </w:tr>
      <w:tr w:rsidR="009211FD" w:rsidRPr="00FB394F">
        <w:tc>
          <w:tcPr>
            <w:tcW w:w="534" w:type="dxa"/>
            <w:vAlign w:val="center"/>
          </w:tcPr>
          <w:p w:rsidR="009211FD" w:rsidRPr="003D0B03" w:rsidRDefault="009211FD" w:rsidP="003D0B03">
            <w:pPr>
              <w:tabs>
                <w:tab w:val="left" w:pos="163"/>
              </w:tabs>
              <w:jc w:val="center"/>
              <w:rPr>
                <w:sz w:val="22"/>
                <w:szCs w:val="22"/>
              </w:rPr>
            </w:pPr>
            <w:r w:rsidRPr="003D0B03">
              <w:rPr>
                <w:sz w:val="22"/>
                <w:szCs w:val="22"/>
              </w:rPr>
              <w:t>3</w:t>
            </w:r>
          </w:p>
        </w:tc>
        <w:tc>
          <w:tcPr>
            <w:tcW w:w="6095" w:type="dxa"/>
            <w:vAlign w:val="center"/>
          </w:tcPr>
          <w:p w:rsidR="009211FD" w:rsidRPr="00FB394F" w:rsidRDefault="00186492" w:rsidP="00553DB4">
            <w:pPr>
              <w:tabs>
                <w:tab w:val="left" w:pos="163"/>
              </w:tabs>
            </w:pPr>
            <w:r w:rsidRPr="00791EA4">
              <w:t>Выполнение работ по капитальному ремонту</w:t>
            </w:r>
            <w:r w:rsidR="0000357F" w:rsidRPr="00791EA4">
              <w:t xml:space="preserve"> </w:t>
            </w:r>
            <w:r w:rsidR="00791EA4" w:rsidRPr="00791EA4">
              <w:rPr>
                <w:rStyle w:val="FontStyle92"/>
              </w:rPr>
              <w:t>«</w:t>
            </w:r>
            <w:r w:rsidR="00791EA4" w:rsidRPr="00791EA4">
              <w:rPr>
                <w:kern w:val="0"/>
                <w:lang w:eastAsia="ru-RU"/>
              </w:rPr>
              <w:t>Восстановление дорожного полотна после выполнения капитальных ремонтов сетей ТВС по ул. Игарская</w:t>
            </w:r>
            <w:r w:rsidR="00791EA4" w:rsidRPr="00791EA4">
              <w:t>»</w:t>
            </w:r>
            <w:r w:rsidR="00791EA4" w:rsidRPr="00FB394F">
              <w:t xml:space="preserve"> </w:t>
            </w:r>
          </w:p>
        </w:tc>
        <w:tc>
          <w:tcPr>
            <w:tcW w:w="2126" w:type="dxa"/>
            <w:vAlign w:val="center"/>
          </w:tcPr>
          <w:p w:rsidR="009211FD" w:rsidRPr="00FB394F" w:rsidRDefault="001844E1" w:rsidP="00265794">
            <w:pPr>
              <w:tabs>
                <w:tab w:val="left" w:pos="163"/>
              </w:tabs>
              <w:jc w:val="center"/>
            </w:pPr>
            <w:r w:rsidRPr="00FB394F">
              <w:t xml:space="preserve">С момента </w:t>
            </w:r>
            <w:r>
              <w:t>передачи объекта в кап. ремонт</w:t>
            </w:r>
          </w:p>
        </w:tc>
        <w:tc>
          <w:tcPr>
            <w:tcW w:w="1701" w:type="dxa"/>
            <w:vAlign w:val="center"/>
          </w:tcPr>
          <w:p w:rsidR="009211FD" w:rsidRPr="00FB394F" w:rsidRDefault="00791EA4" w:rsidP="00265794">
            <w:pPr>
              <w:tabs>
                <w:tab w:val="left" w:pos="163"/>
              </w:tabs>
              <w:jc w:val="center"/>
            </w:pPr>
            <w:r>
              <w:t>23</w:t>
            </w:r>
            <w:r w:rsidR="001844E1">
              <w:t>.</w:t>
            </w:r>
            <w:r w:rsidR="00842638">
              <w:t>09</w:t>
            </w:r>
            <w:r w:rsidR="001844E1">
              <w:t>.</w:t>
            </w:r>
            <w:r w:rsidR="00DB3443">
              <w:t>2015г.</w:t>
            </w:r>
          </w:p>
        </w:tc>
      </w:tr>
      <w:tr w:rsidR="001844E1" w:rsidRPr="00FB394F">
        <w:tc>
          <w:tcPr>
            <w:tcW w:w="534" w:type="dxa"/>
            <w:vAlign w:val="center"/>
          </w:tcPr>
          <w:p w:rsidR="001844E1" w:rsidRPr="003D0B03" w:rsidRDefault="001844E1" w:rsidP="00A55415">
            <w:pPr>
              <w:tabs>
                <w:tab w:val="left" w:pos="163"/>
              </w:tabs>
              <w:jc w:val="center"/>
              <w:rPr>
                <w:sz w:val="22"/>
                <w:szCs w:val="22"/>
              </w:rPr>
            </w:pPr>
            <w:r>
              <w:rPr>
                <w:sz w:val="22"/>
                <w:szCs w:val="22"/>
              </w:rPr>
              <w:t>4</w:t>
            </w:r>
          </w:p>
        </w:tc>
        <w:tc>
          <w:tcPr>
            <w:tcW w:w="6095" w:type="dxa"/>
          </w:tcPr>
          <w:p w:rsidR="001844E1" w:rsidRPr="00FB394F" w:rsidRDefault="00791EA4"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Восстановление дорожного полотна после выполнения капитальных ремонтов сетей ТВС по ул. Матросова</w:t>
            </w:r>
            <w:r w:rsidRPr="00791EA4">
              <w:t>»</w:t>
            </w:r>
          </w:p>
        </w:tc>
        <w:tc>
          <w:tcPr>
            <w:tcW w:w="2126" w:type="dxa"/>
          </w:tcPr>
          <w:p w:rsidR="001844E1" w:rsidRDefault="00791EA4" w:rsidP="001844E1">
            <w:pPr>
              <w:jc w:val="center"/>
            </w:pPr>
            <w:r w:rsidRPr="00FB394F">
              <w:t xml:space="preserve">С момента </w:t>
            </w:r>
            <w:r>
              <w:t>передачи объекта в кап. ремонт</w:t>
            </w:r>
          </w:p>
        </w:tc>
        <w:tc>
          <w:tcPr>
            <w:tcW w:w="1701" w:type="dxa"/>
            <w:vAlign w:val="center"/>
          </w:tcPr>
          <w:p w:rsidR="001844E1" w:rsidRDefault="00842638" w:rsidP="001844E1">
            <w:pPr>
              <w:jc w:val="center"/>
            </w:pPr>
            <w:r>
              <w:t>23.09</w:t>
            </w:r>
            <w:r w:rsidR="00791EA4">
              <w:t>.2015г.</w:t>
            </w:r>
          </w:p>
        </w:tc>
      </w:tr>
      <w:tr w:rsidR="00C322F0" w:rsidRPr="00FB394F">
        <w:tc>
          <w:tcPr>
            <w:tcW w:w="534" w:type="dxa"/>
            <w:vAlign w:val="center"/>
          </w:tcPr>
          <w:p w:rsidR="00C322F0" w:rsidRDefault="00DF1064" w:rsidP="00A55415">
            <w:pPr>
              <w:tabs>
                <w:tab w:val="left" w:pos="163"/>
              </w:tabs>
              <w:jc w:val="center"/>
              <w:rPr>
                <w:sz w:val="22"/>
                <w:szCs w:val="22"/>
              </w:rPr>
            </w:pPr>
            <w:r>
              <w:rPr>
                <w:sz w:val="22"/>
                <w:szCs w:val="22"/>
              </w:rPr>
              <w:t>5</w:t>
            </w:r>
          </w:p>
        </w:tc>
        <w:tc>
          <w:tcPr>
            <w:tcW w:w="6095" w:type="dxa"/>
            <w:vAlign w:val="center"/>
          </w:tcPr>
          <w:p w:rsidR="00C322F0" w:rsidRPr="00791EA4" w:rsidRDefault="00C322F0"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Восстановление дорожного полотна после выполнения капитальных ремонтов сетей ТВС по пр. Молодежный</w:t>
            </w:r>
            <w:r w:rsidRPr="00791EA4">
              <w:t>»</w:t>
            </w:r>
          </w:p>
        </w:tc>
        <w:tc>
          <w:tcPr>
            <w:tcW w:w="2126" w:type="dxa"/>
          </w:tcPr>
          <w:p w:rsidR="00C322F0" w:rsidRPr="00FB394F" w:rsidRDefault="00C322F0" w:rsidP="001844E1">
            <w:pPr>
              <w:jc w:val="center"/>
            </w:pPr>
            <w:r w:rsidRPr="00FB394F">
              <w:t xml:space="preserve">С момента </w:t>
            </w:r>
            <w:r>
              <w:t>передачи объекта в кап. ремонт</w:t>
            </w:r>
          </w:p>
        </w:tc>
        <w:tc>
          <w:tcPr>
            <w:tcW w:w="1701" w:type="dxa"/>
            <w:vAlign w:val="center"/>
          </w:tcPr>
          <w:p w:rsidR="00C322F0" w:rsidRDefault="00C322F0" w:rsidP="001844E1">
            <w:pPr>
              <w:jc w:val="center"/>
            </w:pPr>
            <w:r>
              <w:t>23.</w:t>
            </w:r>
            <w:r w:rsidR="00842638">
              <w:t>09</w:t>
            </w:r>
            <w:r>
              <w:t>.2015г.</w:t>
            </w:r>
          </w:p>
        </w:tc>
      </w:tr>
      <w:tr w:rsidR="001844E1" w:rsidRPr="00FB394F">
        <w:tc>
          <w:tcPr>
            <w:tcW w:w="534" w:type="dxa"/>
            <w:vAlign w:val="center"/>
          </w:tcPr>
          <w:p w:rsidR="001844E1" w:rsidRDefault="00DF1064" w:rsidP="00A55415">
            <w:pPr>
              <w:tabs>
                <w:tab w:val="left" w:pos="163"/>
              </w:tabs>
              <w:jc w:val="center"/>
              <w:rPr>
                <w:sz w:val="22"/>
                <w:szCs w:val="22"/>
              </w:rPr>
            </w:pPr>
            <w:r>
              <w:rPr>
                <w:sz w:val="22"/>
                <w:szCs w:val="22"/>
              </w:rPr>
              <w:t>6</w:t>
            </w:r>
          </w:p>
        </w:tc>
        <w:tc>
          <w:tcPr>
            <w:tcW w:w="6095" w:type="dxa"/>
            <w:vAlign w:val="center"/>
          </w:tcPr>
          <w:p w:rsidR="001844E1" w:rsidRPr="00FB394F" w:rsidRDefault="00C322F0"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сетей ТВС по </w:t>
            </w:r>
            <w:r w:rsidR="008214FB">
              <w:rPr>
                <w:kern w:val="0"/>
                <w:lang w:eastAsia="ru-RU"/>
              </w:rPr>
              <w:t xml:space="preserve">ул. </w:t>
            </w:r>
            <w:r>
              <w:rPr>
                <w:kern w:val="0"/>
                <w:lang w:eastAsia="ru-RU"/>
              </w:rPr>
              <w:t>Губкина</w:t>
            </w:r>
            <w:r w:rsidRPr="00791EA4">
              <w:t>»</w:t>
            </w:r>
          </w:p>
        </w:tc>
        <w:tc>
          <w:tcPr>
            <w:tcW w:w="2126" w:type="dxa"/>
          </w:tcPr>
          <w:p w:rsidR="001844E1" w:rsidRDefault="00791EA4" w:rsidP="001844E1">
            <w:pPr>
              <w:jc w:val="center"/>
            </w:pPr>
            <w:r w:rsidRPr="00FB394F">
              <w:t xml:space="preserve">С момента </w:t>
            </w:r>
            <w:r>
              <w:t>передачи объекта в кап. ремонт</w:t>
            </w:r>
          </w:p>
        </w:tc>
        <w:tc>
          <w:tcPr>
            <w:tcW w:w="1701" w:type="dxa"/>
            <w:vAlign w:val="center"/>
          </w:tcPr>
          <w:p w:rsidR="001844E1" w:rsidRDefault="00791EA4" w:rsidP="001844E1">
            <w:pPr>
              <w:jc w:val="center"/>
            </w:pPr>
            <w:r>
              <w:t>23.</w:t>
            </w:r>
            <w:r w:rsidR="00842638">
              <w:t>09</w:t>
            </w:r>
            <w:r>
              <w:t>.2015г.</w:t>
            </w:r>
          </w:p>
        </w:tc>
      </w:tr>
      <w:tr w:rsidR="000953B9" w:rsidRPr="00FB394F">
        <w:tc>
          <w:tcPr>
            <w:tcW w:w="534" w:type="dxa"/>
            <w:vAlign w:val="center"/>
          </w:tcPr>
          <w:p w:rsidR="000953B9" w:rsidRDefault="00190FDA" w:rsidP="00A55415">
            <w:pPr>
              <w:tabs>
                <w:tab w:val="left" w:pos="163"/>
              </w:tabs>
              <w:jc w:val="center"/>
              <w:rPr>
                <w:sz w:val="22"/>
                <w:szCs w:val="22"/>
              </w:rPr>
            </w:pPr>
            <w:r>
              <w:rPr>
                <w:sz w:val="22"/>
                <w:szCs w:val="22"/>
              </w:rPr>
              <w:t>7</w:t>
            </w:r>
          </w:p>
        </w:tc>
        <w:tc>
          <w:tcPr>
            <w:tcW w:w="6095" w:type="dxa"/>
            <w:vAlign w:val="center"/>
          </w:tcPr>
          <w:p w:rsidR="000953B9" w:rsidRPr="00FB394F" w:rsidRDefault="000953B9"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 xml:space="preserve">сетей </w:t>
            </w:r>
            <w:r>
              <w:rPr>
                <w:kern w:val="0"/>
                <w:lang w:eastAsia="ru-RU"/>
              </w:rPr>
              <w:t>на перекрестке</w:t>
            </w:r>
            <w:r w:rsidRPr="00791EA4">
              <w:rPr>
                <w:kern w:val="0"/>
                <w:lang w:eastAsia="ru-RU"/>
              </w:rPr>
              <w:t xml:space="preserve"> </w:t>
            </w:r>
            <w:r>
              <w:rPr>
                <w:kern w:val="0"/>
                <w:lang w:eastAsia="ru-RU"/>
              </w:rPr>
              <w:t xml:space="preserve">ул. Почтовая и </w:t>
            </w:r>
            <w:proofErr w:type="spellStart"/>
            <w:r>
              <w:rPr>
                <w:kern w:val="0"/>
                <w:lang w:eastAsia="ru-RU"/>
              </w:rPr>
              <w:t>Б.Кнунянца</w:t>
            </w:r>
            <w:proofErr w:type="spellEnd"/>
            <w:r>
              <w:rPr>
                <w:kern w:val="0"/>
                <w:lang w:eastAsia="ru-RU"/>
              </w:rPr>
              <w:t>»</w:t>
            </w:r>
          </w:p>
        </w:tc>
        <w:tc>
          <w:tcPr>
            <w:tcW w:w="2126" w:type="dxa"/>
            <w:vAlign w:val="center"/>
          </w:tcPr>
          <w:p w:rsidR="000953B9" w:rsidRDefault="000953B9" w:rsidP="00A55415">
            <w:pPr>
              <w:tabs>
                <w:tab w:val="left" w:pos="163"/>
              </w:tabs>
              <w:jc w:val="center"/>
            </w:pPr>
            <w:r w:rsidRPr="00FB394F">
              <w:t xml:space="preserve">С момента </w:t>
            </w:r>
            <w:r>
              <w:t>передачи объекта в кап. ремонт</w:t>
            </w:r>
          </w:p>
        </w:tc>
        <w:tc>
          <w:tcPr>
            <w:tcW w:w="1701" w:type="dxa"/>
            <w:vAlign w:val="center"/>
          </w:tcPr>
          <w:p w:rsidR="000953B9" w:rsidRDefault="000953B9" w:rsidP="00A55415">
            <w:pPr>
              <w:tabs>
                <w:tab w:val="left" w:pos="163"/>
              </w:tabs>
              <w:jc w:val="center"/>
            </w:pPr>
            <w:r>
              <w:t>23.09.2015г.</w:t>
            </w:r>
          </w:p>
        </w:tc>
      </w:tr>
      <w:tr w:rsidR="000953B9" w:rsidRPr="00FB394F">
        <w:tc>
          <w:tcPr>
            <w:tcW w:w="534" w:type="dxa"/>
            <w:vAlign w:val="center"/>
          </w:tcPr>
          <w:p w:rsidR="000953B9" w:rsidRDefault="00190FDA" w:rsidP="00A55415">
            <w:pPr>
              <w:tabs>
                <w:tab w:val="left" w:pos="163"/>
              </w:tabs>
              <w:jc w:val="center"/>
              <w:rPr>
                <w:sz w:val="22"/>
                <w:szCs w:val="22"/>
              </w:rPr>
            </w:pPr>
            <w:r>
              <w:rPr>
                <w:sz w:val="22"/>
                <w:szCs w:val="22"/>
              </w:rPr>
              <w:t>8</w:t>
            </w:r>
          </w:p>
        </w:tc>
        <w:tc>
          <w:tcPr>
            <w:tcW w:w="6095" w:type="dxa"/>
            <w:vAlign w:val="center"/>
          </w:tcPr>
          <w:p w:rsidR="000953B9" w:rsidRPr="00FB394F" w:rsidRDefault="00190FDA"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ул.Гаврюшина, 15а»</w:t>
            </w:r>
          </w:p>
        </w:tc>
        <w:tc>
          <w:tcPr>
            <w:tcW w:w="2126" w:type="dxa"/>
            <w:vAlign w:val="center"/>
          </w:tcPr>
          <w:p w:rsidR="000953B9" w:rsidRDefault="00190FDA" w:rsidP="00A55415">
            <w:pPr>
              <w:tabs>
                <w:tab w:val="left" w:pos="163"/>
              </w:tabs>
              <w:jc w:val="center"/>
            </w:pPr>
            <w:r w:rsidRPr="00FB394F">
              <w:t xml:space="preserve">С момента </w:t>
            </w:r>
            <w:r>
              <w:t>передачи объекта в кап. ремонт</w:t>
            </w:r>
          </w:p>
        </w:tc>
        <w:tc>
          <w:tcPr>
            <w:tcW w:w="1701" w:type="dxa"/>
            <w:vAlign w:val="center"/>
          </w:tcPr>
          <w:p w:rsidR="000953B9" w:rsidRDefault="00190FDA" w:rsidP="00A55415">
            <w:pPr>
              <w:tabs>
                <w:tab w:val="left" w:pos="163"/>
              </w:tabs>
              <w:jc w:val="center"/>
            </w:pPr>
            <w:r>
              <w:t>23.09.2015г.</w:t>
            </w:r>
          </w:p>
        </w:tc>
      </w:tr>
      <w:tr w:rsidR="000953B9" w:rsidRPr="00FB394F">
        <w:tc>
          <w:tcPr>
            <w:tcW w:w="534" w:type="dxa"/>
            <w:vAlign w:val="center"/>
          </w:tcPr>
          <w:p w:rsidR="000953B9" w:rsidRDefault="00190FDA" w:rsidP="00A55415">
            <w:pPr>
              <w:tabs>
                <w:tab w:val="left" w:pos="163"/>
              </w:tabs>
              <w:jc w:val="center"/>
              <w:rPr>
                <w:sz w:val="22"/>
                <w:szCs w:val="22"/>
              </w:rPr>
            </w:pPr>
            <w:r>
              <w:rPr>
                <w:sz w:val="22"/>
                <w:szCs w:val="22"/>
              </w:rPr>
              <w:t>9</w:t>
            </w:r>
          </w:p>
        </w:tc>
        <w:tc>
          <w:tcPr>
            <w:tcW w:w="6095" w:type="dxa"/>
            <w:vAlign w:val="center"/>
          </w:tcPr>
          <w:p w:rsidR="000953B9" w:rsidRPr="00FB394F" w:rsidRDefault="00190FDA"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 З.Космодемьянской, 5»</w:t>
            </w:r>
          </w:p>
        </w:tc>
        <w:tc>
          <w:tcPr>
            <w:tcW w:w="2126" w:type="dxa"/>
            <w:vAlign w:val="center"/>
          </w:tcPr>
          <w:p w:rsidR="000953B9" w:rsidRDefault="00190FDA" w:rsidP="00A55415">
            <w:pPr>
              <w:tabs>
                <w:tab w:val="left" w:pos="163"/>
              </w:tabs>
              <w:jc w:val="center"/>
            </w:pPr>
            <w:r w:rsidRPr="00FB394F">
              <w:t xml:space="preserve">С момента </w:t>
            </w:r>
            <w:r>
              <w:t>передачи объекта в кап. ремонт</w:t>
            </w:r>
          </w:p>
        </w:tc>
        <w:tc>
          <w:tcPr>
            <w:tcW w:w="1701" w:type="dxa"/>
            <w:vAlign w:val="center"/>
          </w:tcPr>
          <w:p w:rsidR="000953B9" w:rsidRDefault="00190FDA" w:rsidP="00A55415">
            <w:pPr>
              <w:tabs>
                <w:tab w:val="left" w:pos="163"/>
              </w:tabs>
              <w:jc w:val="center"/>
            </w:pPr>
            <w:r>
              <w:t>23.09.2015г.</w:t>
            </w:r>
          </w:p>
        </w:tc>
      </w:tr>
      <w:tr w:rsidR="000953B9" w:rsidRPr="00FB394F">
        <w:tc>
          <w:tcPr>
            <w:tcW w:w="534" w:type="dxa"/>
            <w:vAlign w:val="center"/>
          </w:tcPr>
          <w:p w:rsidR="000953B9" w:rsidRDefault="00190FDA" w:rsidP="00A55415">
            <w:pPr>
              <w:tabs>
                <w:tab w:val="left" w:pos="163"/>
              </w:tabs>
              <w:jc w:val="center"/>
              <w:rPr>
                <w:sz w:val="22"/>
                <w:szCs w:val="22"/>
              </w:rPr>
            </w:pPr>
            <w:r>
              <w:rPr>
                <w:sz w:val="22"/>
                <w:szCs w:val="22"/>
              </w:rPr>
              <w:t>10</w:t>
            </w:r>
          </w:p>
        </w:tc>
        <w:tc>
          <w:tcPr>
            <w:tcW w:w="6095" w:type="dxa"/>
            <w:vAlign w:val="center"/>
          </w:tcPr>
          <w:p w:rsidR="000953B9" w:rsidRPr="00FB394F" w:rsidRDefault="00190FDA" w:rsidP="00A55415">
            <w:pPr>
              <w:tabs>
                <w:tab w:val="left" w:pos="163"/>
              </w:tabs>
            </w:pPr>
            <w:r w:rsidRPr="00791EA4">
              <w:t xml:space="preserve">Выполнение работ по капитальному ремонту </w:t>
            </w:r>
            <w:r w:rsidRPr="00791EA4">
              <w:rPr>
                <w:rStyle w:val="FontStyle92"/>
              </w:rPr>
              <w:t>«</w:t>
            </w:r>
            <w:r w:rsidRPr="00791EA4">
              <w:rPr>
                <w:kern w:val="0"/>
                <w:lang w:eastAsia="ru-RU"/>
              </w:rPr>
              <w:t xml:space="preserve">Восстановление дорожного полотна после выполнения капитальных ремонтов </w:t>
            </w:r>
            <w:r>
              <w:rPr>
                <w:kern w:val="0"/>
                <w:lang w:eastAsia="ru-RU"/>
              </w:rPr>
              <w:t>электро</w:t>
            </w:r>
            <w:r w:rsidRPr="00791EA4">
              <w:rPr>
                <w:kern w:val="0"/>
                <w:lang w:eastAsia="ru-RU"/>
              </w:rPr>
              <w:t>сетей</w:t>
            </w:r>
            <w:r>
              <w:rPr>
                <w:kern w:val="0"/>
                <w:lang w:eastAsia="ru-RU"/>
              </w:rPr>
              <w:t xml:space="preserve"> ул. З.Космодемьянской, 32»</w:t>
            </w:r>
          </w:p>
        </w:tc>
        <w:tc>
          <w:tcPr>
            <w:tcW w:w="2126" w:type="dxa"/>
            <w:vAlign w:val="center"/>
          </w:tcPr>
          <w:p w:rsidR="000953B9" w:rsidRDefault="00190FDA" w:rsidP="00A55415">
            <w:pPr>
              <w:tabs>
                <w:tab w:val="left" w:pos="163"/>
              </w:tabs>
              <w:jc w:val="center"/>
            </w:pPr>
            <w:r w:rsidRPr="00FB394F">
              <w:t xml:space="preserve">С момента </w:t>
            </w:r>
            <w:r>
              <w:t>передачи объекта в кап. ремонт</w:t>
            </w:r>
          </w:p>
        </w:tc>
        <w:tc>
          <w:tcPr>
            <w:tcW w:w="1701" w:type="dxa"/>
            <w:vAlign w:val="center"/>
          </w:tcPr>
          <w:p w:rsidR="000953B9" w:rsidRDefault="00190FDA" w:rsidP="00A55415">
            <w:pPr>
              <w:tabs>
                <w:tab w:val="left" w:pos="163"/>
              </w:tabs>
              <w:jc w:val="center"/>
            </w:pPr>
            <w:r>
              <w:t>23.09.2015г.</w:t>
            </w:r>
          </w:p>
        </w:tc>
      </w:tr>
      <w:tr w:rsidR="00A55415" w:rsidRPr="00FB394F">
        <w:tc>
          <w:tcPr>
            <w:tcW w:w="534" w:type="dxa"/>
            <w:vAlign w:val="center"/>
          </w:tcPr>
          <w:p w:rsidR="00A55415" w:rsidRPr="003D0B03" w:rsidRDefault="00190FDA" w:rsidP="00A55415">
            <w:pPr>
              <w:tabs>
                <w:tab w:val="left" w:pos="163"/>
              </w:tabs>
              <w:jc w:val="center"/>
              <w:rPr>
                <w:sz w:val="22"/>
                <w:szCs w:val="22"/>
              </w:rPr>
            </w:pPr>
            <w:r>
              <w:rPr>
                <w:sz w:val="22"/>
                <w:szCs w:val="22"/>
              </w:rPr>
              <w:t>11</w:t>
            </w:r>
          </w:p>
        </w:tc>
        <w:tc>
          <w:tcPr>
            <w:tcW w:w="6095" w:type="dxa"/>
            <w:vAlign w:val="center"/>
          </w:tcPr>
          <w:p w:rsidR="00A55415" w:rsidRPr="00FB394F" w:rsidRDefault="00A55415" w:rsidP="00A55415">
            <w:pPr>
              <w:tabs>
                <w:tab w:val="left" w:pos="163"/>
              </w:tabs>
            </w:pPr>
            <w:r w:rsidRPr="00FB394F">
              <w:t>Сдача выполненных работ</w:t>
            </w:r>
          </w:p>
        </w:tc>
        <w:tc>
          <w:tcPr>
            <w:tcW w:w="2126" w:type="dxa"/>
            <w:vAlign w:val="center"/>
          </w:tcPr>
          <w:p w:rsidR="00A55415" w:rsidRPr="00FB394F" w:rsidRDefault="00791EA4" w:rsidP="00A55415">
            <w:pPr>
              <w:tabs>
                <w:tab w:val="left" w:pos="163"/>
              </w:tabs>
              <w:jc w:val="center"/>
            </w:pPr>
            <w:r>
              <w:t>23</w:t>
            </w:r>
            <w:r w:rsidR="00DB3443">
              <w:t>.</w:t>
            </w:r>
            <w:r w:rsidR="00842638">
              <w:t>09</w:t>
            </w:r>
            <w:r w:rsidR="00DB3443">
              <w:t>.2015г.</w:t>
            </w:r>
          </w:p>
        </w:tc>
        <w:tc>
          <w:tcPr>
            <w:tcW w:w="1701" w:type="dxa"/>
            <w:vAlign w:val="center"/>
          </w:tcPr>
          <w:p w:rsidR="00A55415" w:rsidRPr="00FB394F" w:rsidRDefault="00791EA4" w:rsidP="00A55415">
            <w:pPr>
              <w:tabs>
                <w:tab w:val="left" w:pos="163"/>
              </w:tabs>
              <w:jc w:val="center"/>
            </w:pPr>
            <w:r>
              <w:t>02</w:t>
            </w:r>
            <w:r w:rsidR="00D55B0F">
              <w:t>.</w:t>
            </w:r>
            <w:r w:rsidR="001844E1">
              <w:t>1</w:t>
            </w:r>
            <w:r w:rsidR="00842638">
              <w:t>0</w:t>
            </w:r>
            <w:r w:rsidR="00D55B0F">
              <w:t>.2015г.</w:t>
            </w:r>
          </w:p>
        </w:tc>
      </w:tr>
    </w:tbl>
    <w:tbl>
      <w:tblPr>
        <w:tblpPr w:leftFromText="180" w:rightFromText="180" w:vertAnchor="text" w:horzAnchor="margin" w:tblpY="179"/>
        <w:tblW w:w="0" w:type="auto"/>
        <w:tblLook w:val="01E0"/>
      </w:tblPr>
      <w:tblGrid>
        <w:gridCol w:w="5495"/>
        <w:gridCol w:w="4678"/>
      </w:tblGrid>
      <w:tr w:rsidR="00265794" w:rsidRPr="00FB394F">
        <w:tc>
          <w:tcPr>
            <w:tcW w:w="5495" w:type="dxa"/>
            <w:shd w:val="clear" w:color="auto" w:fill="auto"/>
          </w:tcPr>
          <w:p w:rsidR="00265794" w:rsidRPr="00FB394F" w:rsidRDefault="00265794" w:rsidP="00265794">
            <w:pPr>
              <w:rPr>
                <w:sz w:val="26"/>
                <w:szCs w:val="26"/>
              </w:rPr>
            </w:pPr>
            <w:r w:rsidRPr="00FB394F">
              <w:rPr>
                <w:sz w:val="26"/>
                <w:szCs w:val="26"/>
              </w:rPr>
              <w:t>«ЗАКАЗЧИК»</w:t>
            </w:r>
          </w:p>
        </w:tc>
        <w:tc>
          <w:tcPr>
            <w:tcW w:w="4678" w:type="dxa"/>
            <w:shd w:val="clear" w:color="auto" w:fill="auto"/>
          </w:tcPr>
          <w:p w:rsidR="00265794" w:rsidRPr="00FB394F" w:rsidRDefault="00265794" w:rsidP="00265794">
            <w:pPr>
              <w:rPr>
                <w:sz w:val="26"/>
                <w:szCs w:val="26"/>
              </w:rPr>
            </w:pPr>
            <w:r w:rsidRPr="00FB394F">
              <w:rPr>
                <w:sz w:val="26"/>
                <w:szCs w:val="26"/>
              </w:rPr>
              <w:t>«ПОДРЯДЧИК»</w:t>
            </w:r>
          </w:p>
        </w:tc>
      </w:tr>
      <w:tr w:rsidR="00265794" w:rsidRPr="00FB394F">
        <w:tc>
          <w:tcPr>
            <w:tcW w:w="5495" w:type="dxa"/>
            <w:shd w:val="clear" w:color="auto" w:fill="auto"/>
          </w:tcPr>
          <w:p w:rsidR="00265794" w:rsidRPr="00FB394F" w:rsidRDefault="00265794" w:rsidP="00265794">
            <w:pPr>
              <w:rPr>
                <w:sz w:val="26"/>
                <w:szCs w:val="26"/>
              </w:rPr>
            </w:pPr>
          </w:p>
        </w:tc>
        <w:tc>
          <w:tcPr>
            <w:tcW w:w="4678" w:type="dxa"/>
            <w:shd w:val="clear" w:color="auto" w:fill="auto"/>
          </w:tcPr>
          <w:p w:rsidR="00265794" w:rsidRPr="00FB394F" w:rsidRDefault="00265794" w:rsidP="00265794">
            <w:pPr>
              <w:rPr>
                <w:sz w:val="26"/>
                <w:szCs w:val="26"/>
              </w:rPr>
            </w:pPr>
          </w:p>
        </w:tc>
      </w:tr>
      <w:tr w:rsidR="00265794" w:rsidRPr="00FB394F">
        <w:tc>
          <w:tcPr>
            <w:tcW w:w="5495" w:type="dxa"/>
            <w:shd w:val="clear" w:color="auto" w:fill="auto"/>
          </w:tcPr>
          <w:p w:rsidR="00265794" w:rsidRPr="00FB394F" w:rsidRDefault="00265794" w:rsidP="00265794">
            <w:pPr>
              <w:rPr>
                <w:sz w:val="26"/>
                <w:szCs w:val="26"/>
              </w:rPr>
            </w:pPr>
            <w:r w:rsidRPr="00FB394F">
              <w:rPr>
                <w:sz w:val="26"/>
                <w:szCs w:val="26"/>
              </w:rPr>
              <w:t>Генеральный директор</w:t>
            </w:r>
          </w:p>
        </w:tc>
        <w:tc>
          <w:tcPr>
            <w:tcW w:w="4678" w:type="dxa"/>
            <w:shd w:val="clear" w:color="auto" w:fill="auto"/>
          </w:tcPr>
          <w:p w:rsidR="00265794" w:rsidRPr="00FB394F" w:rsidRDefault="00265794" w:rsidP="00265794">
            <w:pPr>
              <w:rPr>
                <w:sz w:val="26"/>
                <w:szCs w:val="26"/>
              </w:rPr>
            </w:pPr>
            <w:r w:rsidRPr="00FB394F">
              <w:rPr>
                <w:sz w:val="26"/>
                <w:szCs w:val="26"/>
              </w:rPr>
              <w:t xml:space="preserve"> </w:t>
            </w:r>
          </w:p>
        </w:tc>
      </w:tr>
      <w:tr w:rsidR="00265794" w:rsidRPr="00FB394F">
        <w:tc>
          <w:tcPr>
            <w:tcW w:w="5495" w:type="dxa"/>
            <w:shd w:val="clear" w:color="auto" w:fill="auto"/>
          </w:tcPr>
          <w:p w:rsidR="00265794" w:rsidRPr="00FB394F" w:rsidRDefault="00265794" w:rsidP="00265794">
            <w:pPr>
              <w:rPr>
                <w:sz w:val="26"/>
                <w:szCs w:val="26"/>
              </w:rPr>
            </w:pPr>
            <w:r w:rsidRPr="00FB394F">
              <w:rPr>
                <w:sz w:val="26"/>
                <w:szCs w:val="26"/>
              </w:rPr>
              <w:t>МП «Салехардэнерго» МО г. Салехард</w:t>
            </w:r>
          </w:p>
        </w:tc>
        <w:tc>
          <w:tcPr>
            <w:tcW w:w="4678" w:type="dxa"/>
            <w:shd w:val="clear" w:color="auto" w:fill="auto"/>
          </w:tcPr>
          <w:p w:rsidR="00265794" w:rsidRPr="00FB394F" w:rsidRDefault="00265794" w:rsidP="00265794">
            <w:pPr>
              <w:rPr>
                <w:sz w:val="26"/>
                <w:szCs w:val="26"/>
              </w:rPr>
            </w:pPr>
          </w:p>
        </w:tc>
      </w:tr>
      <w:tr w:rsidR="00265794" w:rsidRPr="00FB394F">
        <w:tc>
          <w:tcPr>
            <w:tcW w:w="5495" w:type="dxa"/>
            <w:shd w:val="clear" w:color="auto" w:fill="auto"/>
          </w:tcPr>
          <w:p w:rsidR="00265794" w:rsidRPr="00FB394F" w:rsidRDefault="00265794" w:rsidP="00265794">
            <w:pPr>
              <w:rPr>
                <w:sz w:val="26"/>
                <w:szCs w:val="26"/>
              </w:rPr>
            </w:pPr>
          </w:p>
        </w:tc>
        <w:tc>
          <w:tcPr>
            <w:tcW w:w="4678" w:type="dxa"/>
            <w:shd w:val="clear" w:color="auto" w:fill="auto"/>
          </w:tcPr>
          <w:p w:rsidR="00265794" w:rsidRPr="00FB394F" w:rsidRDefault="00265794" w:rsidP="00265794">
            <w:pPr>
              <w:rPr>
                <w:sz w:val="26"/>
                <w:szCs w:val="26"/>
              </w:rPr>
            </w:pPr>
          </w:p>
        </w:tc>
      </w:tr>
      <w:tr w:rsidR="00265794" w:rsidRPr="00FB394F">
        <w:tc>
          <w:tcPr>
            <w:tcW w:w="5495" w:type="dxa"/>
            <w:shd w:val="clear" w:color="auto" w:fill="auto"/>
          </w:tcPr>
          <w:p w:rsidR="00265794" w:rsidRPr="00FB394F" w:rsidRDefault="00265794" w:rsidP="00265794">
            <w:pPr>
              <w:rPr>
                <w:sz w:val="26"/>
                <w:szCs w:val="26"/>
              </w:rPr>
            </w:pPr>
            <w:r w:rsidRPr="00FB394F">
              <w:rPr>
                <w:sz w:val="26"/>
                <w:szCs w:val="26"/>
              </w:rPr>
              <w:t>_______________Ю.Ф. Стратий</w:t>
            </w:r>
          </w:p>
        </w:tc>
        <w:tc>
          <w:tcPr>
            <w:tcW w:w="4678" w:type="dxa"/>
            <w:shd w:val="clear" w:color="auto" w:fill="auto"/>
          </w:tcPr>
          <w:p w:rsidR="00265794" w:rsidRPr="00FB394F" w:rsidRDefault="00265794" w:rsidP="00265794">
            <w:pPr>
              <w:rPr>
                <w:sz w:val="26"/>
                <w:szCs w:val="26"/>
              </w:rPr>
            </w:pPr>
            <w:r w:rsidRPr="00FB394F">
              <w:rPr>
                <w:sz w:val="26"/>
                <w:szCs w:val="26"/>
              </w:rPr>
              <w:t xml:space="preserve">_______________ </w:t>
            </w:r>
          </w:p>
        </w:tc>
      </w:tr>
    </w:tbl>
    <w:p w:rsidR="0095229D" w:rsidRPr="00FB394F" w:rsidRDefault="00A55415" w:rsidP="0095229D">
      <w:pPr>
        <w:ind w:firstLine="567"/>
        <w:jc w:val="right"/>
      </w:pPr>
      <w:r w:rsidRPr="00A55415">
        <w:lastRenderedPageBreak/>
        <w:t xml:space="preserve"> </w:t>
      </w:r>
      <w:r w:rsidR="0095229D" w:rsidRPr="00FB394F">
        <w:t>Приложение №2</w:t>
      </w:r>
    </w:p>
    <w:p w:rsidR="0095229D" w:rsidRPr="00FB394F" w:rsidRDefault="0095229D" w:rsidP="0095229D">
      <w:pPr>
        <w:ind w:firstLine="567"/>
        <w:jc w:val="right"/>
      </w:pPr>
      <w:r w:rsidRPr="00FB394F">
        <w:t>к Договору № ________</w:t>
      </w:r>
    </w:p>
    <w:p w:rsidR="0095229D" w:rsidRPr="00FB394F" w:rsidRDefault="0095229D" w:rsidP="0095229D">
      <w:pPr>
        <w:ind w:firstLine="567"/>
        <w:jc w:val="right"/>
      </w:pPr>
      <w:r w:rsidRPr="00FB394F">
        <w:t>от «____» ___________ 2015г.</w:t>
      </w:r>
    </w:p>
    <w:p w:rsidR="0095229D" w:rsidRDefault="00A55415" w:rsidP="00A55415">
      <w:pPr>
        <w:jc w:val="right"/>
      </w:pPr>
      <w:r w:rsidRPr="00A55415">
        <w:t xml:space="preserve">                           </w:t>
      </w:r>
    </w:p>
    <w:p w:rsidR="00186492" w:rsidRPr="00104DA1" w:rsidRDefault="00186492" w:rsidP="00186492">
      <w:pPr>
        <w:jc w:val="center"/>
        <w:rPr>
          <w:b/>
        </w:rPr>
      </w:pPr>
      <w:r w:rsidRPr="00104DA1">
        <w:rPr>
          <w:b/>
        </w:rPr>
        <w:t>Техническое задание</w:t>
      </w:r>
    </w:p>
    <w:p w:rsidR="00186492" w:rsidRDefault="00186492" w:rsidP="00186492">
      <w:pPr>
        <w:jc w:val="center"/>
        <w:rPr>
          <w:b/>
        </w:rPr>
      </w:pPr>
      <w:r w:rsidRPr="008F04D0">
        <w:rPr>
          <w:b/>
        </w:rPr>
        <w:t>на капитальн</w:t>
      </w:r>
      <w:r w:rsidR="00ED5CE4">
        <w:rPr>
          <w:b/>
        </w:rPr>
        <w:t>ый</w:t>
      </w:r>
      <w:r w:rsidRPr="008F04D0">
        <w:rPr>
          <w:b/>
        </w:rPr>
        <w:t xml:space="preserve"> ремонт асфаль</w:t>
      </w:r>
      <w:r w:rsidR="0095229D" w:rsidRPr="008F04D0">
        <w:rPr>
          <w:b/>
        </w:rPr>
        <w:t>тобетонного покрытия по объекту</w:t>
      </w:r>
    </w:p>
    <w:p w:rsidR="00B92008" w:rsidRDefault="00190FDA" w:rsidP="00186492">
      <w:pPr>
        <w:jc w:val="center"/>
        <w:rPr>
          <w:b/>
        </w:rPr>
      </w:pPr>
      <w:r w:rsidRPr="00EE5F93">
        <w:rPr>
          <w:rStyle w:val="FontStyle92"/>
          <w:b/>
        </w:rPr>
        <w:t>«</w:t>
      </w:r>
      <w:r w:rsidRPr="0095229D">
        <w:rPr>
          <w:b/>
          <w:kern w:val="0"/>
          <w:lang w:eastAsia="ru-RU"/>
        </w:rPr>
        <w:t>Восстановление дорожного полотна после выполнения капитальных ремонтов сетей ТВС</w:t>
      </w:r>
      <w:r w:rsidRPr="00621E83">
        <w:rPr>
          <w:b/>
          <w:kern w:val="0"/>
          <w:lang w:eastAsia="ru-RU"/>
        </w:rPr>
        <w:t xml:space="preserve"> </w:t>
      </w:r>
      <w:r>
        <w:rPr>
          <w:b/>
          <w:kern w:val="0"/>
          <w:lang w:eastAsia="ru-RU"/>
        </w:rPr>
        <w:t>и электросетей по ул. Игарская, ул. Матросова, пр. Молодежный, ул. Губкина, ул. Почтовая, ул. Гаврюшина, ул. З.Космодемьянской</w:t>
      </w:r>
      <w:r>
        <w:rPr>
          <w:b/>
        </w:rPr>
        <w:t>»</w:t>
      </w:r>
    </w:p>
    <w:p w:rsidR="00190FDA" w:rsidRPr="008F04D0" w:rsidRDefault="00190FDA" w:rsidP="00186492">
      <w:pPr>
        <w:jc w:val="center"/>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3376"/>
        <w:gridCol w:w="6378"/>
      </w:tblGrid>
      <w:tr w:rsidR="00186492" w:rsidRPr="008241A7">
        <w:tc>
          <w:tcPr>
            <w:tcW w:w="560" w:type="dxa"/>
          </w:tcPr>
          <w:p w:rsidR="00186492" w:rsidRPr="008241A7" w:rsidRDefault="00186492" w:rsidP="0095229D">
            <w:pPr>
              <w:jc w:val="center"/>
              <w:rPr>
                <w:b/>
              </w:rPr>
            </w:pPr>
            <w:r w:rsidRPr="008241A7">
              <w:rPr>
                <w:b/>
              </w:rPr>
              <w:t xml:space="preserve">№ </w:t>
            </w:r>
            <w:proofErr w:type="spellStart"/>
            <w:r w:rsidRPr="008241A7">
              <w:rPr>
                <w:b/>
              </w:rPr>
              <w:t>п</w:t>
            </w:r>
            <w:proofErr w:type="spellEnd"/>
            <w:r w:rsidRPr="008241A7">
              <w:rPr>
                <w:b/>
              </w:rPr>
              <w:t>/</w:t>
            </w:r>
            <w:proofErr w:type="spellStart"/>
            <w:r w:rsidRPr="008241A7">
              <w:rPr>
                <w:b/>
              </w:rPr>
              <w:t>п</w:t>
            </w:r>
            <w:proofErr w:type="spellEnd"/>
          </w:p>
        </w:tc>
        <w:tc>
          <w:tcPr>
            <w:tcW w:w="3376" w:type="dxa"/>
          </w:tcPr>
          <w:p w:rsidR="00186492" w:rsidRPr="008241A7" w:rsidRDefault="00186492" w:rsidP="0095229D">
            <w:pPr>
              <w:jc w:val="center"/>
              <w:rPr>
                <w:b/>
              </w:rPr>
            </w:pPr>
            <w:r w:rsidRPr="008241A7">
              <w:rPr>
                <w:b/>
              </w:rPr>
              <w:t>Наименование основных данных и требований</w:t>
            </w:r>
          </w:p>
        </w:tc>
        <w:tc>
          <w:tcPr>
            <w:tcW w:w="6378" w:type="dxa"/>
          </w:tcPr>
          <w:p w:rsidR="00186492" w:rsidRPr="008241A7" w:rsidRDefault="00186492" w:rsidP="0095229D">
            <w:pPr>
              <w:jc w:val="center"/>
              <w:rPr>
                <w:b/>
              </w:rPr>
            </w:pPr>
            <w:r w:rsidRPr="008241A7">
              <w:rPr>
                <w:b/>
              </w:rPr>
              <w:t>Содержание основных данных и требований</w:t>
            </w:r>
          </w:p>
        </w:tc>
      </w:tr>
      <w:tr w:rsidR="00186492" w:rsidRPr="008241A7">
        <w:tc>
          <w:tcPr>
            <w:tcW w:w="560" w:type="dxa"/>
          </w:tcPr>
          <w:p w:rsidR="00186492" w:rsidRPr="00104DA1" w:rsidRDefault="00186492" w:rsidP="0095229D">
            <w:pPr>
              <w:jc w:val="center"/>
            </w:pPr>
            <w:r w:rsidRPr="00104DA1">
              <w:t>1</w:t>
            </w:r>
          </w:p>
        </w:tc>
        <w:tc>
          <w:tcPr>
            <w:tcW w:w="3376" w:type="dxa"/>
          </w:tcPr>
          <w:p w:rsidR="00186492" w:rsidRPr="00104DA1" w:rsidRDefault="00186492" w:rsidP="0095229D">
            <w:r w:rsidRPr="00104DA1">
              <w:t>Основание для проведения ремонта</w:t>
            </w:r>
          </w:p>
        </w:tc>
        <w:tc>
          <w:tcPr>
            <w:tcW w:w="6378" w:type="dxa"/>
          </w:tcPr>
          <w:p w:rsidR="00186492" w:rsidRPr="00104DA1" w:rsidRDefault="00186492" w:rsidP="0095229D">
            <w:r w:rsidRPr="00104DA1">
              <w:t xml:space="preserve">1. </w:t>
            </w:r>
            <w:r w:rsidRPr="008241A7">
              <w:rPr>
                <w:color w:val="000000"/>
              </w:rPr>
              <w:t>Восстановление асфальтобе</w:t>
            </w:r>
            <w:r w:rsidR="008F04D0">
              <w:rPr>
                <w:color w:val="000000"/>
              </w:rPr>
              <w:t>то</w:t>
            </w:r>
            <w:r w:rsidRPr="008241A7">
              <w:rPr>
                <w:color w:val="000000"/>
              </w:rPr>
              <w:t>нного полотна  после КР сетей ТВС.</w:t>
            </w:r>
          </w:p>
        </w:tc>
      </w:tr>
      <w:tr w:rsidR="00186492" w:rsidRPr="00104DA1">
        <w:tc>
          <w:tcPr>
            <w:tcW w:w="560" w:type="dxa"/>
          </w:tcPr>
          <w:p w:rsidR="00186492" w:rsidRPr="00104DA1" w:rsidRDefault="00186492" w:rsidP="0095229D">
            <w:pPr>
              <w:jc w:val="center"/>
            </w:pPr>
            <w:r w:rsidRPr="00104DA1">
              <w:t>2</w:t>
            </w:r>
          </w:p>
        </w:tc>
        <w:tc>
          <w:tcPr>
            <w:tcW w:w="3376" w:type="dxa"/>
          </w:tcPr>
          <w:p w:rsidR="00186492" w:rsidRPr="00104DA1" w:rsidRDefault="00186492" w:rsidP="0095229D">
            <w:r w:rsidRPr="00104DA1">
              <w:t>Место расположения объекта</w:t>
            </w:r>
          </w:p>
        </w:tc>
        <w:tc>
          <w:tcPr>
            <w:tcW w:w="6378" w:type="dxa"/>
          </w:tcPr>
          <w:p w:rsidR="00186492" w:rsidRPr="00621E83" w:rsidRDefault="00186492" w:rsidP="0095229D">
            <w:pPr>
              <w:jc w:val="both"/>
            </w:pPr>
            <w:r w:rsidRPr="00621E83">
              <w:t xml:space="preserve">Россия, Тюменская область, ЯНАО, г. Салехард сети </w:t>
            </w:r>
            <w:r w:rsidR="00621E83" w:rsidRPr="00621E83">
              <w:rPr>
                <w:kern w:val="0"/>
                <w:lang w:eastAsia="ru-RU"/>
              </w:rPr>
              <w:t>ТВС и электросети по ул. Игарская, ул. Матросова, пр. Молодежный, ул. Губкина, ул. Почтовая, ул. Гаврюшина, ул. З.Космодемьянской</w:t>
            </w:r>
          </w:p>
        </w:tc>
      </w:tr>
      <w:tr w:rsidR="00186492" w:rsidRPr="00104DA1">
        <w:tc>
          <w:tcPr>
            <w:tcW w:w="560" w:type="dxa"/>
          </w:tcPr>
          <w:p w:rsidR="00186492" w:rsidRPr="00104DA1" w:rsidRDefault="00186492" w:rsidP="0095229D">
            <w:pPr>
              <w:jc w:val="center"/>
            </w:pPr>
            <w:r w:rsidRPr="00104DA1">
              <w:t>3</w:t>
            </w:r>
          </w:p>
        </w:tc>
        <w:tc>
          <w:tcPr>
            <w:tcW w:w="3376" w:type="dxa"/>
          </w:tcPr>
          <w:p w:rsidR="00186492" w:rsidRPr="00104DA1" w:rsidRDefault="00186492" w:rsidP="0095229D">
            <w:r w:rsidRPr="00104DA1">
              <w:t>Вид ремонта</w:t>
            </w:r>
          </w:p>
        </w:tc>
        <w:tc>
          <w:tcPr>
            <w:tcW w:w="6378" w:type="dxa"/>
          </w:tcPr>
          <w:p w:rsidR="00186492" w:rsidRPr="00104DA1" w:rsidRDefault="00186492" w:rsidP="0095229D">
            <w:pPr>
              <w:jc w:val="both"/>
            </w:pPr>
            <w:r w:rsidRPr="00104DA1">
              <w:t>Капитальный ремонт.</w:t>
            </w:r>
          </w:p>
        </w:tc>
      </w:tr>
      <w:tr w:rsidR="00186492" w:rsidRPr="00104DA1">
        <w:trPr>
          <w:trHeight w:val="70"/>
        </w:trPr>
        <w:tc>
          <w:tcPr>
            <w:tcW w:w="560" w:type="dxa"/>
          </w:tcPr>
          <w:p w:rsidR="00186492" w:rsidRPr="00104DA1" w:rsidRDefault="00186492" w:rsidP="0095229D">
            <w:pPr>
              <w:jc w:val="center"/>
            </w:pPr>
            <w:r w:rsidRPr="00104DA1">
              <w:t>4</w:t>
            </w:r>
          </w:p>
        </w:tc>
        <w:tc>
          <w:tcPr>
            <w:tcW w:w="3376" w:type="dxa"/>
          </w:tcPr>
          <w:p w:rsidR="00186492" w:rsidRPr="00104DA1" w:rsidRDefault="00186492" w:rsidP="0095229D">
            <w:pPr>
              <w:jc w:val="both"/>
            </w:pPr>
            <w:r w:rsidRPr="00104DA1">
              <w:t>Основание для проведения ремонта</w:t>
            </w:r>
          </w:p>
        </w:tc>
        <w:tc>
          <w:tcPr>
            <w:tcW w:w="6378" w:type="dxa"/>
            <w:vAlign w:val="center"/>
          </w:tcPr>
          <w:p w:rsidR="00186492" w:rsidRPr="00104DA1" w:rsidRDefault="00186492" w:rsidP="0095229D">
            <w:r w:rsidRPr="00104DA1">
              <w:t>1. Восстановление асфальтобетонного покрытия после проведения капитальных ремонтов на сетях ТВС.</w:t>
            </w:r>
          </w:p>
          <w:p w:rsidR="00186492" w:rsidRPr="00104DA1" w:rsidRDefault="00186492" w:rsidP="0095229D">
            <w:r w:rsidRPr="00104DA1">
              <w:t>2. Устранение провала асфальтного покрытия дороги в месте пересечения с сетями канализации.</w:t>
            </w:r>
          </w:p>
        </w:tc>
      </w:tr>
      <w:tr w:rsidR="00186492" w:rsidRPr="00104DA1">
        <w:trPr>
          <w:trHeight w:val="70"/>
        </w:trPr>
        <w:tc>
          <w:tcPr>
            <w:tcW w:w="560" w:type="dxa"/>
          </w:tcPr>
          <w:p w:rsidR="00186492" w:rsidRPr="00104DA1" w:rsidRDefault="00186492" w:rsidP="0095229D">
            <w:pPr>
              <w:jc w:val="center"/>
            </w:pPr>
            <w:r w:rsidRPr="00104DA1">
              <w:t>5</w:t>
            </w:r>
          </w:p>
        </w:tc>
        <w:tc>
          <w:tcPr>
            <w:tcW w:w="3376" w:type="dxa"/>
          </w:tcPr>
          <w:p w:rsidR="00186492" w:rsidRPr="00104DA1" w:rsidRDefault="00186492" w:rsidP="0095229D">
            <w:pPr>
              <w:tabs>
                <w:tab w:val="left" w:pos="838"/>
              </w:tabs>
              <w:jc w:val="both"/>
            </w:pPr>
            <w:r w:rsidRPr="00104DA1">
              <w:t>Сроки проведения работ</w:t>
            </w:r>
          </w:p>
        </w:tc>
        <w:tc>
          <w:tcPr>
            <w:tcW w:w="6378" w:type="dxa"/>
          </w:tcPr>
          <w:p w:rsidR="00186492" w:rsidRPr="00104DA1" w:rsidRDefault="00BC4F5F" w:rsidP="0095229D">
            <w:pPr>
              <w:ind w:left="33"/>
            </w:pPr>
            <w:r>
              <w:t>С момента подписания договора</w:t>
            </w:r>
            <w:r w:rsidR="00B60BEB">
              <w:t xml:space="preserve"> до 02.1</w:t>
            </w:r>
            <w:r w:rsidR="00842638">
              <w:t>0</w:t>
            </w:r>
            <w:r w:rsidR="00B60BEB">
              <w:t>.</w:t>
            </w:r>
            <w:r w:rsidR="00186492" w:rsidRPr="00104DA1">
              <w:t>2015г.</w:t>
            </w:r>
          </w:p>
        </w:tc>
      </w:tr>
      <w:tr w:rsidR="00186492" w:rsidRPr="00104DA1">
        <w:trPr>
          <w:trHeight w:val="70"/>
        </w:trPr>
        <w:tc>
          <w:tcPr>
            <w:tcW w:w="560" w:type="dxa"/>
          </w:tcPr>
          <w:p w:rsidR="00186492" w:rsidRPr="00104DA1" w:rsidRDefault="00186492" w:rsidP="0095229D">
            <w:pPr>
              <w:jc w:val="center"/>
            </w:pPr>
            <w:r w:rsidRPr="00104DA1">
              <w:t>6</w:t>
            </w:r>
          </w:p>
        </w:tc>
        <w:tc>
          <w:tcPr>
            <w:tcW w:w="3376" w:type="dxa"/>
          </w:tcPr>
          <w:p w:rsidR="00186492" w:rsidRPr="00104DA1" w:rsidRDefault="00186492" w:rsidP="0095229D">
            <w:pPr>
              <w:tabs>
                <w:tab w:val="left" w:pos="838"/>
              </w:tabs>
              <w:jc w:val="both"/>
            </w:pPr>
            <w:r w:rsidRPr="00104DA1">
              <w:t>Состав работ</w:t>
            </w:r>
          </w:p>
          <w:p w:rsidR="00186492" w:rsidRPr="00104DA1" w:rsidRDefault="00186492" w:rsidP="0095229D"/>
        </w:tc>
        <w:tc>
          <w:tcPr>
            <w:tcW w:w="6378" w:type="dxa"/>
          </w:tcPr>
          <w:p w:rsidR="00186492" w:rsidRPr="00104DA1" w:rsidRDefault="00186492" w:rsidP="0095229D">
            <w:pPr>
              <w:ind w:left="33"/>
            </w:pPr>
            <w:r w:rsidRPr="00104DA1">
              <w:t xml:space="preserve">1. Выполнить капитальный ремонт асфальтобетонного покрытия согласно утвержденной дефектной ведомости и сметной документации и в соответствии со </w:t>
            </w:r>
            <w:proofErr w:type="spellStart"/>
            <w:r w:rsidRPr="00104DA1">
              <w:t>СНиП</w:t>
            </w:r>
            <w:proofErr w:type="spellEnd"/>
            <w:r w:rsidRPr="00104DA1">
              <w:t xml:space="preserve"> 3.06.03-85 Автомобильные дороги, </w:t>
            </w:r>
            <w:proofErr w:type="spellStart"/>
            <w:r w:rsidRPr="00104DA1">
              <w:t>СНиП</w:t>
            </w:r>
            <w:proofErr w:type="spellEnd"/>
            <w:r w:rsidRPr="00104DA1">
              <w:t xml:space="preserve"> 2.05.02-85 (1997, с </w:t>
            </w:r>
            <w:proofErr w:type="spellStart"/>
            <w:r w:rsidRPr="00104DA1">
              <w:t>изм</w:t>
            </w:r>
            <w:proofErr w:type="spellEnd"/>
            <w:r w:rsidRPr="00104DA1">
              <w:t>. 5.2003) Автомобильные дороги.</w:t>
            </w:r>
          </w:p>
          <w:p w:rsidR="00186492" w:rsidRPr="00104DA1" w:rsidRDefault="00186492" w:rsidP="0095229D">
            <w:pPr>
              <w:ind w:left="33"/>
            </w:pPr>
            <w:r w:rsidRPr="00104DA1">
              <w:t>2. Все материалы при производстве работ использовать новые, не бывшие в употреблении.</w:t>
            </w:r>
          </w:p>
          <w:p w:rsidR="00186492" w:rsidRPr="00104DA1" w:rsidRDefault="00186492" w:rsidP="0095229D">
            <w:r w:rsidRPr="00104DA1">
              <w:t>3. Выполнить благоустройство территории в полном объеме после проведенных работ.</w:t>
            </w:r>
          </w:p>
          <w:p w:rsidR="00186492" w:rsidRPr="008241A7" w:rsidRDefault="00186492" w:rsidP="0095229D">
            <w:pPr>
              <w:rPr>
                <w:rFonts w:cs="Arial"/>
              </w:rPr>
            </w:pPr>
            <w:r w:rsidRPr="00104DA1">
              <w:t xml:space="preserve">4. После проведения работ направить в эксплуатирующую организацию два экземпляра исполнительной документации, комплектность исполнительной документации должна соответствовать РД-11-02-2006,  </w:t>
            </w:r>
            <w:proofErr w:type="spellStart"/>
            <w:r w:rsidRPr="008241A7">
              <w:rPr>
                <w:rFonts w:cs="Arial"/>
              </w:rPr>
              <w:t>СНиП</w:t>
            </w:r>
            <w:proofErr w:type="spellEnd"/>
            <w:r w:rsidRPr="008241A7">
              <w:rPr>
                <w:rFonts w:cs="Arial"/>
              </w:rPr>
              <w:t xml:space="preserve"> 3.01.04-87 "Приемка в эксплуатацию законченных строительством объектов. Основные положения".</w:t>
            </w:r>
          </w:p>
        </w:tc>
      </w:tr>
      <w:tr w:rsidR="00186492" w:rsidRPr="00104DA1">
        <w:trPr>
          <w:trHeight w:val="70"/>
        </w:trPr>
        <w:tc>
          <w:tcPr>
            <w:tcW w:w="560" w:type="dxa"/>
          </w:tcPr>
          <w:p w:rsidR="00186492" w:rsidRPr="00104DA1" w:rsidRDefault="00186492" w:rsidP="0095229D">
            <w:pPr>
              <w:jc w:val="center"/>
            </w:pPr>
            <w:r w:rsidRPr="00104DA1">
              <w:t>7</w:t>
            </w:r>
          </w:p>
        </w:tc>
        <w:tc>
          <w:tcPr>
            <w:tcW w:w="3376" w:type="dxa"/>
          </w:tcPr>
          <w:p w:rsidR="00186492" w:rsidRPr="00104DA1" w:rsidRDefault="00186492" w:rsidP="0095229D">
            <w:pPr>
              <w:tabs>
                <w:tab w:val="left" w:pos="838"/>
              </w:tabs>
              <w:jc w:val="both"/>
            </w:pPr>
            <w:r w:rsidRPr="00104DA1">
              <w:t>Требования к подрядной организации</w:t>
            </w:r>
          </w:p>
        </w:tc>
        <w:tc>
          <w:tcPr>
            <w:tcW w:w="6378" w:type="dxa"/>
          </w:tcPr>
          <w:p w:rsidR="0095229D" w:rsidRPr="00663BB1" w:rsidRDefault="00186492" w:rsidP="0095229D">
            <w:r w:rsidRPr="00104DA1">
              <w:t xml:space="preserve">1. </w:t>
            </w:r>
            <w:r w:rsidR="0095229D" w:rsidRPr="00663BB1">
              <w:t>Наличие у Исполнителя свидетельства СРО на право выполнения данного вида работ.</w:t>
            </w:r>
          </w:p>
          <w:p w:rsidR="00186492" w:rsidRPr="00104DA1" w:rsidRDefault="00186492" w:rsidP="0095229D">
            <w:pPr>
              <w:ind w:left="33"/>
            </w:pPr>
            <w:r w:rsidRPr="00104DA1">
              <w:t>2. Наличие у персонала Исполнителя удостоверений по ТБ и других необходимых удостоверений.</w:t>
            </w:r>
          </w:p>
          <w:p w:rsidR="00186492" w:rsidRPr="00104DA1" w:rsidRDefault="00186492" w:rsidP="0095229D">
            <w:pPr>
              <w:ind w:left="33"/>
            </w:pPr>
            <w:r w:rsidRPr="00104DA1">
              <w:t xml:space="preserve">3. Исполнитель обеспечивает доставку до места проведения работ персонал, необходимый инструмент, технику и приспособления для выполнения работ по </w:t>
            </w:r>
            <w:r w:rsidR="006548E9">
              <w:t>капитальному ремонту</w:t>
            </w:r>
            <w:r w:rsidRPr="00104DA1">
              <w:t>.</w:t>
            </w:r>
          </w:p>
        </w:tc>
      </w:tr>
    </w:tbl>
    <w:tbl>
      <w:tblPr>
        <w:tblpPr w:leftFromText="180" w:rightFromText="180" w:vertAnchor="text" w:horzAnchor="margin" w:tblpY="185"/>
        <w:tblW w:w="0" w:type="auto"/>
        <w:tblLook w:val="01E0"/>
      </w:tblPr>
      <w:tblGrid>
        <w:gridCol w:w="4720"/>
        <w:gridCol w:w="4851"/>
      </w:tblGrid>
      <w:tr w:rsidR="00A93A81" w:rsidRPr="00FB394F">
        <w:tc>
          <w:tcPr>
            <w:tcW w:w="4720" w:type="dxa"/>
            <w:shd w:val="clear" w:color="auto" w:fill="auto"/>
          </w:tcPr>
          <w:p w:rsidR="00A93A81" w:rsidRPr="00FB394F" w:rsidRDefault="00A93A81" w:rsidP="00A93A81">
            <w:pPr>
              <w:rPr>
                <w:sz w:val="26"/>
                <w:szCs w:val="26"/>
              </w:rPr>
            </w:pPr>
            <w:r w:rsidRPr="00FB394F">
              <w:rPr>
                <w:sz w:val="26"/>
                <w:szCs w:val="26"/>
              </w:rPr>
              <w:t>«ЗАКАЗЧИК»</w:t>
            </w:r>
          </w:p>
        </w:tc>
        <w:tc>
          <w:tcPr>
            <w:tcW w:w="4851" w:type="dxa"/>
            <w:shd w:val="clear" w:color="auto" w:fill="auto"/>
          </w:tcPr>
          <w:p w:rsidR="00A93A81" w:rsidRPr="00FB394F" w:rsidRDefault="00A93A81" w:rsidP="00A93A81">
            <w:pPr>
              <w:rPr>
                <w:sz w:val="26"/>
                <w:szCs w:val="26"/>
              </w:rPr>
            </w:pPr>
            <w:r w:rsidRPr="00FB394F">
              <w:rPr>
                <w:sz w:val="26"/>
                <w:szCs w:val="26"/>
              </w:rPr>
              <w:t>«ПОДРЯДЧИК»</w:t>
            </w:r>
          </w:p>
        </w:tc>
      </w:tr>
      <w:tr w:rsidR="00A93A81" w:rsidRPr="00FB394F">
        <w:tc>
          <w:tcPr>
            <w:tcW w:w="4720" w:type="dxa"/>
            <w:shd w:val="clear" w:color="auto" w:fill="auto"/>
          </w:tcPr>
          <w:p w:rsidR="00A93A81" w:rsidRPr="00FB394F" w:rsidRDefault="00A93A81" w:rsidP="00A93A81">
            <w:pPr>
              <w:rPr>
                <w:sz w:val="26"/>
                <w:szCs w:val="26"/>
              </w:rPr>
            </w:pPr>
          </w:p>
        </w:tc>
        <w:tc>
          <w:tcPr>
            <w:tcW w:w="4851" w:type="dxa"/>
            <w:shd w:val="clear" w:color="auto" w:fill="auto"/>
          </w:tcPr>
          <w:p w:rsidR="00A93A81" w:rsidRPr="00FB394F" w:rsidRDefault="00A93A81" w:rsidP="00A93A81">
            <w:pPr>
              <w:rPr>
                <w:sz w:val="26"/>
                <w:szCs w:val="26"/>
              </w:rPr>
            </w:pPr>
          </w:p>
        </w:tc>
      </w:tr>
      <w:tr w:rsidR="00A93A81" w:rsidRPr="00FB394F">
        <w:tc>
          <w:tcPr>
            <w:tcW w:w="4720" w:type="dxa"/>
            <w:shd w:val="clear" w:color="auto" w:fill="auto"/>
          </w:tcPr>
          <w:p w:rsidR="00A93A81" w:rsidRPr="00FB394F" w:rsidRDefault="00A93A81" w:rsidP="00A93A81">
            <w:pPr>
              <w:rPr>
                <w:sz w:val="26"/>
                <w:szCs w:val="26"/>
              </w:rPr>
            </w:pPr>
            <w:r w:rsidRPr="00FB394F">
              <w:rPr>
                <w:sz w:val="26"/>
                <w:szCs w:val="26"/>
              </w:rPr>
              <w:t>Генеральный директор</w:t>
            </w:r>
          </w:p>
        </w:tc>
        <w:tc>
          <w:tcPr>
            <w:tcW w:w="4851" w:type="dxa"/>
            <w:shd w:val="clear" w:color="auto" w:fill="auto"/>
          </w:tcPr>
          <w:p w:rsidR="00A93A81" w:rsidRPr="00FB394F" w:rsidRDefault="00A93A81" w:rsidP="00A93A81">
            <w:pPr>
              <w:rPr>
                <w:sz w:val="26"/>
                <w:szCs w:val="26"/>
              </w:rPr>
            </w:pPr>
            <w:r w:rsidRPr="00FB394F">
              <w:rPr>
                <w:sz w:val="26"/>
                <w:szCs w:val="26"/>
              </w:rPr>
              <w:t xml:space="preserve"> </w:t>
            </w:r>
          </w:p>
        </w:tc>
      </w:tr>
      <w:tr w:rsidR="00A93A81" w:rsidRPr="00FB394F">
        <w:tc>
          <w:tcPr>
            <w:tcW w:w="4720" w:type="dxa"/>
            <w:shd w:val="clear" w:color="auto" w:fill="auto"/>
          </w:tcPr>
          <w:p w:rsidR="00A93A81" w:rsidRPr="00FB394F" w:rsidRDefault="00A93A81" w:rsidP="00A93A81">
            <w:pPr>
              <w:rPr>
                <w:sz w:val="26"/>
                <w:szCs w:val="26"/>
              </w:rPr>
            </w:pPr>
            <w:r w:rsidRPr="00FB394F">
              <w:rPr>
                <w:sz w:val="26"/>
                <w:szCs w:val="26"/>
              </w:rPr>
              <w:t>МП «Салехардэнерго» МО г. Салехард</w:t>
            </w:r>
          </w:p>
        </w:tc>
        <w:tc>
          <w:tcPr>
            <w:tcW w:w="4851" w:type="dxa"/>
            <w:shd w:val="clear" w:color="auto" w:fill="auto"/>
          </w:tcPr>
          <w:p w:rsidR="00A93A81" w:rsidRPr="00FB394F" w:rsidRDefault="00A93A81" w:rsidP="00A93A81">
            <w:pPr>
              <w:rPr>
                <w:sz w:val="26"/>
                <w:szCs w:val="26"/>
              </w:rPr>
            </w:pPr>
          </w:p>
        </w:tc>
      </w:tr>
      <w:tr w:rsidR="00A93A81" w:rsidRPr="00FB394F">
        <w:tc>
          <w:tcPr>
            <w:tcW w:w="4720" w:type="dxa"/>
            <w:shd w:val="clear" w:color="auto" w:fill="auto"/>
          </w:tcPr>
          <w:p w:rsidR="00A93A81" w:rsidRPr="00FB394F" w:rsidRDefault="00A93A81" w:rsidP="00A93A81">
            <w:pPr>
              <w:rPr>
                <w:sz w:val="26"/>
                <w:szCs w:val="26"/>
              </w:rPr>
            </w:pPr>
          </w:p>
        </w:tc>
        <w:tc>
          <w:tcPr>
            <w:tcW w:w="4851" w:type="dxa"/>
            <w:shd w:val="clear" w:color="auto" w:fill="auto"/>
          </w:tcPr>
          <w:p w:rsidR="00A93A81" w:rsidRPr="00FB394F" w:rsidRDefault="00A93A81" w:rsidP="00A93A81">
            <w:pPr>
              <w:rPr>
                <w:sz w:val="26"/>
                <w:szCs w:val="26"/>
              </w:rPr>
            </w:pPr>
          </w:p>
        </w:tc>
      </w:tr>
      <w:tr w:rsidR="00A93A81" w:rsidRPr="00FB394F">
        <w:trPr>
          <w:trHeight w:val="341"/>
        </w:trPr>
        <w:tc>
          <w:tcPr>
            <w:tcW w:w="4720" w:type="dxa"/>
            <w:shd w:val="clear" w:color="auto" w:fill="auto"/>
          </w:tcPr>
          <w:p w:rsidR="00A93A81" w:rsidRPr="00FB394F" w:rsidRDefault="00A93A81" w:rsidP="00A93A81">
            <w:pPr>
              <w:rPr>
                <w:sz w:val="26"/>
                <w:szCs w:val="26"/>
              </w:rPr>
            </w:pPr>
            <w:r w:rsidRPr="00FB394F">
              <w:rPr>
                <w:sz w:val="26"/>
                <w:szCs w:val="26"/>
              </w:rPr>
              <w:t>_______________Ю.Ф. Стратий</w:t>
            </w:r>
          </w:p>
        </w:tc>
        <w:tc>
          <w:tcPr>
            <w:tcW w:w="4851" w:type="dxa"/>
            <w:shd w:val="clear" w:color="auto" w:fill="auto"/>
          </w:tcPr>
          <w:p w:rsidR="00A93A81" w:rsidRPr="00FB394F" w:rsidRDefault="00A93A81" w:rsidP="00A93A81">
            <w:pPr>
              <w:rPr>
                <w:sz w:val="26"/>
                <w:szCs w:val="26"/>
              </w:rPr>
            </w:pPr>
            <w:r w:rsidRPr="00FB394F">
              <w:rPr>
                <w:sz w:val="26"/>
                <w:szCs w:val="26"/>
              </w:rPr>
              <w:t xml:space="preserve">_______________ </w:t>
            </w:r>
          </w:p>
        </w:tc>
      </w:tr>
    </w:tbl>
    <w:p w:rsidR="00186492" w:rsidRPr="00104DA1" w:rsidRDefault="00186492" w:rsidP="00186492">
      <w:pPr>
        <w:tabs>
          <w:tab w:val="left" w:pos="1080"/>
        </w:tabs>
        <w:ind w:left="935" w:hanging="374"/>
        <w:jc w:val="both"/>
      </w:pPr>
      <w:r w:rsidRPr="00104DA1">
        <w:t xml:space="preserve"> </w:t>
      </w:r>
      <w:r w:rsidRPr="00104DA1">
        <w:tab/>
      </w:r>
    </w:p>
    <w:p w:rsidR="00186492" w:rsidRDefault="00186492" w:rsidP="00186492">
      <w:pPr>
        <w:ind w:firstLine="709"/>
        <w:jc w:val="both"/>
      </w:pPr>
    </w:p>
    <w:p w:rsidR="00D55775" w:rsidRPr="00F015EF" w:rsidRDefault="00D55775" w:rsidP="00C83E25">
      <w:pPr>
        <w:ind w:firstLine="567"/>
        <w:rPr>
          <w:b/>
        </w:rPr>
      </w:pPr>
    </w:p>
    <w:p w:rsidR="00715E5E" w:rsidRDefault="00715E5E" w:rsidP="00C83E25">
      <w:pPr>
        <w:ind w:firstLine="567"/>
      </w:pPr>
    </w:p>
    <w:p w:rsidR="00F015EF" w:rsidRDefault="00F015EF" w:rsidP="00C83E25">
      <w:pPr>
        <w:ind w:firstLine="567"/>
      </w:pPr>
    </w:p>
    <w:p w:rsidR="00F015EF" w:rsidRPr="00FB394F" w:rsidRDefault="00F015EF" w:rsidP="00C83E25">
      <w:pPr>
        <w:ind w:firstLine="567"/>
      </w:pPr>
    </w:p>
    <w:p w:rsidR="001E14AF" w:rsidRDefault="001E14AF" w:rsidP="00C83E25">
      <w:pPr>
        <w:ind w:firstLine="567"/>
      </w:pPr>
    </w:p>
    <w:p w:rsidR="00F91A47" w:rsidRDefault="00F91A47" w:rsidP="00C83E25">
      <w:pPr>
        <w:ind w:firstLine="567"/>
      </w:pPr>
    </w:p>
    <w:p w:rsidR="00F91A47" w:rsidRDefault="00F91A47" w:rsidP="00C83E25">
      <w:pPr>
        <w:ind w:firstLine="567"/>
      </w:pPr>
    </w:p>
    <w:p w:rsidR="0000357F" w:rsidRPr="00FB394F" w:rsidRDefault="0095229D" w:rsidP="0000357F">
      <w:pPr>
        <w:ind w:firstLine="567"/>
        <w:jc w:val="right"/>
      </w:pPr>
      <w:r>
        <w:t>Приложение №3</w:t>
      </w:r>
    </w:p>
    <w:p w:rsidR="0000357F" w:rsidRPr="00FB394F" w:rsidRDefault="0000357F" w:rsidP="0000357F">
      <w:pPr>
        <w:ind w:firstLine="567"/>
        <w:jc w:val="right"/>
      </w:pPr>
      <w:r w:rsidRPr="00FB394F">
        <w:t>к Договору № ________</w:t>
      </w:r>
    </w:p>
    <w:p w:rsidR="0000357F" w:rsidRDefault="0000357F" w:rsidP="0000357F">
      <w:pPr>
        <w:ind w:firstLine="567"/>
        <w:jc w:val="right"/>
      </w:pPr>
      <w:r w:rsidRPr="00FB394F">
        <w:t>от «____» ___________ 2015г.</w:t>
      </w:r>
    </w:p>
    <w:p w:rsidR="00C322F0" w:rsidRPr="00FB394F" w:rsidRDefault="00C322F0" w:rsidP="0000357F">
      <w:pPr>
        <w:ind w:firstLine="567"/>
        <w:jc w:val="right"/>
      </w:pPr>
    </w:p>
    <w:p w:rsidR="0000357F" w:rsidRDefault="0000357F" w:rsidP="00C83E25">
      <w:pPr>
        <w:ind w:firstLine="567"/>
      </w:pPr>
    </w:p>
    <w:tbl>
      <w:tblPr>
        <w:tblW w:w="10512" w:type="dxa"/>
        <w:tblInd w:w="93" w:type="dxa"/>
        <w:tblLayout w:type="fixed"/>
        <w:tblLook w:val="0000"/>
      </w:tblPr>
      <w:tblGrid>
        <w:gridCol w:w="724"/>
        <w:gridCol w:w="5387"/>
        <w:gridCol w:w="854"/>
        <w:gridCol w:w="355"/>
        <w:gridCol w:w="1059"/>
        <w:gridCol w:w="271"/>
        <w:gridCol w:w="1060"/>
        <w:gridCol w:w="802"/>
      </w:tblGrid>
      <w:tr w:rsidR="00C34486" w:rsidRPr="00C34486">
        <w:trPr>
          <w:trHeight w:val="390"/>
        </w:trPr>
        <w:tc>
          <w:tcPr>
            <w:tcW w:w="7320" w:type="dxa"/>
            <w:gridSpan w:val="4"/>
            <w:tcBorders>
              <w:top w:val="nil"/>
              <w:left w:val="nil"/>
              <w:bottom w:val="nil"/>
              <w:right w:val="nil"/>
            </w:tcBorders>
            <w:shd w:val="clear" w:color="auto" w:fill="auto"/>
            <w:noWrap/>
            <w:vAlign w:val="center"/>
          </w:tcPr>
          <w:p w:rsidR="00C34486" w:rsidRPr="00C322F0" w:rsidRDefault="00C34486" w:rsidP="00C34486">
            <w:pPr>
              <w:suppressAutoHyphens w:val="0"/>
              <w:rPr>
                <w:b/>
                <w:bCs/>
                <w:kern w:val="0"/>
                <w:sz w:val="28"/>
                <w:szCs w:val="28"/>
                <w:lang w:eastAsia="ru-RU"/>
              </w:rPr>
            </w:pPr>
            <w:r w:rsidRPr="00C322F0">
              <w:rPr>
                <w:b/>
                <w:bCs/>
                <w:kern w:val="0"/>
                <w:sz w:val="28"/>
                <w:szCs w:val="28"/>
                <w:lang w:eastAsia="ru-RU"/>
              </w:rPr>
              <w:t xml:space="preserve">Вид ремонта: </w:t>
            </w:r>
            <w:r w:rsidRPr="00C322F0">
              <w:rPr>
                <w:kern w:val="0"/>
                <w:sz w:val="28"/>
                <w:szCs w:val="28"/>
                <w:u w:val="single"/>
                <w:lang w:eastAsia="ru-RU"/>
              </w:rPr>
              <w:t>Капитальный ремонт</w:t>
            </w:r>
          </w:p>
        </w:tc>
        <w:tc>
          <w:tcPr>
            <w:tcW w:w="1330" w:type="dxa"/>
            <w:gridSpan w:val="2"/>
            <w:tcBorders>
              <w:top w:val="nil"/>
              <w:left w:val="nil"/>
              <w:bottom w:val="nil"/>
              <w:right w:val="nil"/>
            </w:tcBorders>
            <w:shd w:val="clear" w:color="auto" w:fill="auto"/>
            <w:noWrap/>
            <w:vAlign w:val="center"/>
          </w:tcPr>
          <w:p w:rsidR="00C34486" w:rsidRPr="00C322F0" w:rsidRDefault="00C34486" w:rsidP="00C34486">
            <w:pPr>
              <w:suppressAutoHyphens w:val="0"/>
              <w:rPr>
                <w:kern w:val="0"/>
                <w:sz w:val="28"/>
                <w:szCs w:val="28"/>
                <w:lang w:eastAsia="ru-RU"/>
              </w:rPr>
            </w:pPr>
          </w:p>
        </w:tc>
        <w:tc>
          <w:tcPr>
            <w:tcW w:w="1060" w:type="dxa"/>
            <w:tcBorders>
              <w:top w:val="nil"/>
              <w:left w:val="nil"/>
              <w:bottom w:val="nil"/>
              <w:right w:val="nil"/>
            </w:tcBorders>
            <w:shd w:val="clear" w:color="auto" w:fill="auto"/>
            <w:noWrap/>
            <w:vAlign w:val="center"/>
          </w:tcPr>
          <w:p w:rsidR="00C34486" w:rsidRPr="00C322F0" w:rsidRDefault="00C34486" w:rsidP="00C34486">
            <w:pPr>
              <w:suppressAutoHyphens w:val="0"/>
              <w:rPr>
                <w:kern w:val="0"/>
                <w:sz w:val="28"/>
                <w:szCs w:val="28"/>
                <w:lang w:eastAsia="ru-RU"/>
              </w:rPr>
            </w:pPr>
          </w:p>
        </w:tc>
        <w:tc>
          <w:tcPr>
            <w:tcW w:w="802" w:type="dxa"/>
            <w:tcBorders>
              <w:top w:val="nil"/>
              <w:left w:val="nil"/>
              <w:bottom w:val="nil"/>
              <w:right w:val="nil"/>
            </w:tcBorders>
            <w:shd w:val="clear" w:color="auto" w:fill="auto"/>
            <w:noWrap/>
            <w:vAlign w:val="center"/>
          </w:tcPr>
          <w:p w:rsidR="00C34486" w:rsidRPr="00C322F0" w:rsidRDefault="00C34486" w:rsidP="00C34486">
            <w:pPr>
              <w:suppressAutoHyphens w:val="0"/>
              <w:rPr>
                <w:kern w:val="0"/>
                <w:sz w:val="28"/>
                <w:szCs w:val="28"/>
                <w:lang w:eastAsia="ru-RU"/>
              </w:rPr>
            </w:pPr>
          </w:p>
        </w:tc>
      </w:tr>
      <w:tr w:rsidR="00C34486" w:rsidRPr="00C34486">
        <w:trPr>
          <w:trHeight w:val="919"/>
        </w:trPr>
        <w:tc>
          <w:tcPr>
            <w:tcW w:w="10512" w:type="dxa"/>
            <w:gridSpan w:val="8"/>
            <w:tcBorders>
              <w:top w:val="nil"/>
              <w:left w:val="nil"/>
              <w:bottom w:val="nil"/>
              <w:right w:val="nil"/>
            </w:tcBorders>
            <w:shd w:val="clear" w:color="auto" w:fill="auto"/>
            <w:vAlign w:val="center"/>
          </w:tcPr>
          <w:p w:rsidR="00C93932" w:rsidRPr="00C322F0" w:rsidRDefault="00C34486" w:rsidP="00C93932">
            <w:pPr>
              <w:rPr>
                <w:b/>
                <w:sz w:val="28"/>
                <w:szCs w:val="28"/>
              </w:rPr>
            </w:pPr>
            <w:r w:rsidRPr="00C322F0">
              <w:rPr>
                <w:b/>
                <w:bCs/>
                <w:kern w:val="0"/>
                <w:sz w:val="28"/>
                <w:szCs w:val="28"/>
                <w:lang w:eastAsia="ru-RU"/>
              </w:rPr>
              <w:t>Наименование мероприятий:</w:t>
            </w:r>
            <w:r w:rsidRPr="00C322F0">
              <w:rPr>
                <w:kern w:val="0"/>
                <w:sz w:val="28"/>
                <w:szCs w:val="28"/>
                <w:lang w:eastAsia="ru-RU"/>
              </w:rPr>
              <w:t xml:space="preserve">  </w:t>
            </w:r>
            <w:r w:rsidR="00C93932" w:rsidRPr="00C322F0">
              <w:rPr>
                <w:kern w:val="0"/>
                <w:sz w:val="28"/>
                <w:szCs w:val="28"/>
                <w:lang w:eastAsia="ru-RU"/>
              </w:rPr>
              <w:t xml:space="preserve">Восстановление дорожного полотна после </w:t>
            </w:r>
            <w:r w:rsidR="00C93932" w:rsidRPr="00621E83">
              <w:rPr>
                <w:kern w:val="0"/>
                <w:sz w:val="28"/>
                <w:szCs w:val="28"/>
                <w:lang w:eastAsia="ru-RU"/>
              </w:rPr>
              <w:t xml:space="preserve">выполнения капитальных ремонтов </w:t>
            </w:r>
            <w:r w:rsidR="00621E83" w:rsidRPr="00621E83">
              <w:rPr>
                <w:kern w:val="0"/>
                <w:sz w:val="28"/>
                <w:szCs w:val="28"/>
                <w:lang w:eastAsia="ru-RU"/>
              </w:rPr>
              <w:t>сетей ТВС и электросетей по ул. Игарская, ул. Матросова, пр. Молодежный, ул. Губкина, ул. Почтовая, ул. Гаврюшина, ул. З.Космодемьянской</w:t>
            </w:r>
          </w:p>
          <w:p w:rsidR="00C34486" w:rsidRPr="00C322F0" w:rsidRDefault="00C34486" w:rsidP="00C34486">
            <w:pPr>
              <w:suppressAutoHyphens w:val="0"/>
              <w:rPr>
                <w:b/>
                <w:bCs/>
                <w:kern w:val="0"/>
                <w:sz w:val="28"/>
                <w:szCs w:val="28"/>
                <w:lang w:eastAsia="ru-RU"/>
              </w:rPr>
            </w:pPr>
          </w:p>
        </w:tc>
      </w:tr>
      <w:tr w:rsidR="00C93932">
        <w:trPr>
          <w:trHeight w:val="435"/>
        </w:trPr>
        <w:tc>
          <w:tcPr>
            <w:tcW w:w="10512" w:type="dxa"/>
            <w:gridSpan w:val="8"/>
            <w:tcBorders>
              <w:top w:val="nil"/>
              <w:left w:val="nil"/>
              <w:right w:val="nil"/>
            </w:tcBorders>
            <w:shd w:val="clear" w:color="auto" w:fill="auto"/>
            <w:noWrap/>
            <w:vAlign w:val="bottom"/>
          </w:tcPr>
          <w:p w:rsidR="00C93932" w:rsidRPr="00C322F0" w:rsidRDefault="00C93932">
            <w:pPr>
              <w:jc w:val="center"/>
              <w:rPr>
                <w:b/>
                <w:sz w:val="28"/>
                <w:szCs w:val="28"/>
              </w:rPr>
            </w:pPr>
            <w:r w:rsidRPr="00C322F0">
              <w:rPr>
                <w:b/>
                <w:sz w:val="28"/>
                <w:szCs w:val="28"/>
              </w:rPr>
              <w:t xml:space="preserve">ДЕФЕКТНАЯ ВЕДОМОСТЬ </w:t>
            </w:r>
          </w:p>
        </w:tc>
      </w:tr>
      <w:tr w:rsidR="0053589D">
        <w:trPr>
          <w:trHeight w:val="330"/>
        </w:trPr>
        <w:tc>
          <w:tcPr>
            <w:tcW w:w="724" w:type="dxa"/>
            <w:tcBorders>
              <w:bottom w:val="single" w:sz="4" w:space="0" w:color="auto"/>
            </w:tcBorders>
            <w:shd w:val="clear" w:color="auto" w:fill="auto"/>
          </w:tcPr>
          <w:p w:rsidR="0053589D" w:rsidRPr="00C322F0" w:rsidRDefault="0053589D">
            <w:pPr>
              <w:jc w:val="center"/>
              <w:rPr>
                <w:sz w:val="28"/>
                <w:szCs w:val="28"/>
              </w:rPr>
            </w:pPr>
          </w:p>
        </w:tc>
        <w:tc>
          <w:tcPr>
            <w:tcW w:w="5387" w:type="dxa"/>
            <w:tcBorders>
              <w:bottom w:val="single" w:sz="4" w:space="0" w:color="auto"/>
            </w:tcBorders>
            <w:shd w:val="clear" w:color="auto" w:fill="auto"/>
          </w:tcPr>
          <w:p w:rsidR="0053589D" w:rsidRPr="00C322F0" w:rsidRDefault="0053589D">
            <w:pPr>
              <w:jc w:val="center"/>
              <w:rPr>
                <w:sz w:val="28"/>
                <w:szCs w:val="28"/>
              </w:rPr>
            </w:pPr>
          </w:p>
        </w:tc>
        <w:tc>
          <w:tcPr>
            <w:tcW w:w="854" w:type="dxa"/>
            <w:tcBorders>
              <w:bottom w:val="single" w:sz="4" w:space="0" w:color="auto"/>
            </w:tcBorders>
            <w:shd w:val="clear" w:color="auto" w:fill="auto"/>
          </w:tcPr>
          <w:p w:rsidR="0053589D" w:rsidRPr="00C322F0" w:rsidRDefault="0053589D">
            <w:pPr>
              <w:jc w:val="center"/>
              <w:rPr>
                <w:sz w:val="28"/>
                <w:szCs w:val="28"/>
              </w:rPr>
            </w:pPr>
          </w:p>
        </w:tc>
        <w:tc>
          <w:tcPr>
            <w:tcW w:w="1414" w:type="dxa"/>
            <w:gridSpan w:val="2"/>
            <w:tcBorders>
              <w:bottom w:val="single" w:sz="4" w:space="0" w:color="auto"/>
            </w:tcBorders>
            <w:shd w:val="clear" w:color="auto" w:fill="auto"/>
          </w:tcPr>
          <w:p w:rsidR="0053589D" w:rsidRPr="00C322F0" w:rsidRDefault="0053589D">
            <w:pPr>
              <w:jc w:val="center"/>
              <w:rPr>
                <w:sz w:val="28"/>
                <w:szCs w:val="28"/>
              </w:rPr>
            </w:pPr>
          </w:p>
        </w:tc>
        <w:tc>
          <w:tcPr>
            <w:tcW w:w="2133" w:type="dxa"/>
            <w:gridSpan w:val="3"/>
            <w:tcBorders>
              <w:bottom w:val="single" w:sz="4" w:space="0" w:color="auto"/>
            </w:tcBorders>
            <w:shd w:val="clear" w:color="auto" w:fill="auto"/>
          </w:tcPr>
          <w:p w:rsidR="0053589D" w:rsidRPr="00C322F0" w:rsidRDefault="0053589D">
            <w:pPr>
              <w:jc w:val="center"/>
              <w:rPr>
                <w:sz w:val="28"/>
                <w:szCs w:val="28"/>
              </w:rPr>
            </w:pPr>
          </w:p>
        </w:tc>
      </w:tr>
      <w:tr w:rsidR="00C93932">
        <w:trPr>
          <w:trHeight w:val="330"/>
        </w:trPr>
        <w:tc>
          <w:tcPr>
            <w:tcW w:w="724" w:type="dxa"/>
            <w:tcBorders>
              <w:top w:val="single" w:sz="4" w:space="0" w:color="auto"/>
              <w:left w:val="single" w:sz="4" w:space="0" w:color="auto"/>
              <w:bottom w:val="single" w:sz="4" w:space="0" w:color="auto"/>
              <w:right w:val="single" w:sz="4" w:space="0" w:color="auto"/>
            </w:tcBorders>
            <w:shd w:val="clear" w:color="auto" w:fill="auto"/>
          </w:tcPr>
          <w:p w:rsidR="00C93932" w:rsidRPr="00C322F0" w:rsidRDefault="00C93932">
            <w:pPr>
              <w:jc w:val="center"/>
              <w:rPr>
                <w:sz w:val="28"/>
                <w:szCs w:val="28"/>
              </w:rPr>
            </w:pPr>
            <w:r w:rsidRPr="00C322F0">
              <w:rPr>
                <w:sz w:val="28"/>
                <w:szCs w:val="28"/>
              </w:rPr>
              <w:t>№ п.п.</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C93932" w:rsidRPr="00C322F0" w:rsidRDefault="00C93932">
            <w:pPr>
              <w:jc w:val="center"/>
              <w:rPr>
                <w:sz w:val="28"/>
                <w:szCs w:val="28"/>
              </w:rPr>
            </w:pPr>
            <w:r w:rsidRPr="00C322F0">
              <w:rPr>
                <w:sz w:val="28"/>
                <w:szCs w:val="28"/>
              </w:rPr>
              <w:t>Наименование и виды работ</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C93932" w:rsidRPr="00C322F0" w:rsidRDefault="008B0A6A">
            <w:pPr>
              <w:jc w:val="center"/>
              <w:rPr>
                <w:sz w:val="28"/>
                <w:szCs w:val="28"/>
              </w:rPr>
            </w:pPr>
            <w:r w:rsidRPr="00C322F0">
              <w:rPr>
                <w:sz w:val="28"/>
                <w:szCs w:val="28"/>
              </w:rPr>
              <w:t>Е</w:t>
            </w:r>
            <w:r w:rsidR="00C93932" w:rsidRPr="00C322F0">
              <w:rPr>
                <w:sz w:val="28"/>
                <w:szCs w:val="28"/>
              </w:rPr>
              <w:t>д</w:t>
            </w:r>
            <w:r w:rsidRPr="00C322F0">
              <w:rPr>
                <w:sz w:val="28"/>
                <w:szCs w:val="28"/>
              </w:rPr>
              <w:t xml:space="preserve">. </w:t>
            </w:r>
            <w:proofErr w:type="spellStart"/>
            <w:r w:rsidRPr="00C322F0">
              <w:rPr>
                <w:sz w:val="28"/>
                <w:szCs w:val="28"/>
              </w:rPr>
              <w:t>изм</w:t>
            </w:r>
            <w:proofErr w:type="spellEnd"/>
            <w:r w:rsidRPr="00C322F0">
              <w:rPr>
                <w:sz w:val="28"/>
                <w:szCs w:val="28"/>
              </w:rPr>
              <w:t>.</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tcPr>
          <w:p w:rsidR="00C93932" w:rsidRPr="00C322F0" w:rsidRDefault="00C93932">
            <w:pPr>
              <w:jc w:val="center"/>
              <w:rPr>
                <w:sz w:val="28"/>
                <w:szCs w:val="28"/>
              </w:rPr>
            </w:pPr>
            <w:r w:rsidRPr="00C322F0">
              <w:rPr>
                <w:sz w:val="28"/>
                <w:szCs w:val="28"/>
              </w:rPr>
              <w:t>Кол-во</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tcPr>
          <w:p w:rsidR="00C93932" w:rsidRPr="00C322F0" w:rsidRDefault="00C93932">
            <w:pPr>
              <w:jc w:val="center"/>
              <w:rPr>
                <w:sz w:val="28"/>
                <w:szCs w:val="28"/>
              </w:rPr>
            </w:pPr>
            <w:r w:rsidRPr="00C322F0">
              <w:rPr>
                <w:sz w:val="28"/>
                <w:szCs w:val="28"/>
              </w:rPr>
              <w:t>Примечание</w:t>
            </w:r>
          </w:p>
        </w:tc>
      </w:tr>
      <w:tr w:rsidR="00C93932">
        <w:trPr>
          <w:trHeight w:val="330"/>
        </w:trPr>
        <w:tc>
          <w:tcPr>
            <w:tcW w:w="724" w:type="dxa"/>
            <w:tcBorders>
              <w:top w:val="single" w:sz="4" w:space="0" w:color="auto"/>
              <w:left w:val="single" w:sz="4" w:space="0" w:color="000000"/>
              <w:bottom w:val="single" w:sz="4" w:space="0" w:color="000000"/>
              <w:right w:val="single" w:sz="4" w:space="0" w:color="000000"/>
            </w:tcBorders>
            <w:shd w:val="clear" w:color="auto" w:fill="auto"/>
          </w:tcPr>
          <w:p w:rsidR="00C93932" w:rsidRPr="00C322F0" w:rsidRDefault="00C93932">
            <w:pPr>
              <w:jc w:val="center"/>
              <w:rPr>
                <w:b/>
                <w:bCs/>
                <w:sz w:val="28"/>
                <w:szCs w:val="28"/>
              </w:rPr>
            </w:pPr>
            <w:r w:rsidRPr="00C322F0">
              <w:rPr>
                <w:b/>
                <w:bCs/>
                <w:sz w:val="28"/>
                <w:szCs w:val="28"/>
              </w:rPr>
              <w:t>1</w:t>
            </w:r>
          </w:p>
        </w:tc>
        <w:tc>
          <w:tcPr>
            <w:tcW w:w="5387" w:type="dxa"/>
            <w:tcBorders>
              <w:top w:val="single" w:sz="4" w:space="0" w:color="auto"/>
              <w:left w:val="nil"/>
              <w:bottom w:val="single" w:sz="4" w:space="0" w:color="000000"/>
              <w:right w:val="single" w:sz="4" w:space="0" w:color="000000"/>
            </w:tcBorders>
            <w:shd w:val="clear" w:color="auto" w:fill="auto"/>
          </w:tcPr>
          <w:p w:rsidR="00C93932" w:rsidRPr="00C322F0" w:rsidRDefault="00C93932">
            <w:pPr>
              <w:jc w:val="center"/>
              <w:rPr>
                <w:b/>
                <w:bCs/>
                <w:sz w:val="28"/>
                <w:szCs w:val="28"/>
              </w:rPr>
            </w:pPr>
            <w:r w:rsidRPr="00C322F0">
              <w:rPr>
                <w:b/>
                <w:bCs/>
                <w:sz w:val="28"/>
                <w:szCs w:val="28"/>
              </w:rPr>
              <w:t>2</w:t>
            </w:r>
          </w:p>
        </w:tc>
        <w:tc>
          <w:tcPr>
            <w:tcW w:w="854" w:type="dxa"/>
            <w:tcBorders>
              <w:top w:val="single" w:sz="4" w:space="0" w:color="auto"/>
              <w:left w:val="nil"/>
              <w:bottom w:val="single" w:sz="4" w:space="0" w:color="000000"/>
              <w:right w:val="single" w:sz="4" w:space="0" w:color="000000"/>
            </w:tcBorders>
            <w:shd w:val="clear" w:color="auto" w:fill="auto"/>
          </w:tcPr>
          <w:p w:rsidR="00C93932" w:rsidRPr="00C322F0" w:rsidRDefault="00C93932">
            <w:pPr>
              <w:jc w:val="center"/>
              <w:rPr>
                <w:b/>
                <w:bCs/>
                <w:sz w:val="28"/>
                <w:szCs w:val="28"/>
              </w:rPr>
            </w:pPr>
            <w:r w:rsidRPr="00C322F0">
              <w:rPr>
                <w:b/>
                <w:bCs/>
                <w:sz w:val="28"/>
                <w:szCs w:val="28"/>
              </w:rPr>
              <w:t>3</w:t>
            </w:r>
          </w:p>
        </w:tc>
        <w:tc>
          <w:tcPr>
            <w:tcW w:w="1414" w:type="dxa"/>
            <w:gridSpan w:val="2"/>
            <w:tcBorders>
              <w:top w:val="single" w:sz="4" w:space="0" w:color="auto"/>
              <w:left w:val="nil"/>
              <w:bottom w:val="single" w:sz="4" w:space="0" w:color="000000"/>
              <w:right w:val="single" w:sz="4" w:space="0" w:color="000000"/>
            </w:tcBorders>
            <w:shd w:val="clear" w:color="auto" w:fill="auto"/>
          </w:tcPr>
          <w:p w:rsidR="00C93932" w:rsidRPr="00C322F0" w:rsidRDefault="00C93932">
            <w:pPr>
              <w:jc w:val="center"/>
              <w:rPr>
                <w:b/>
                <w:bCs/>
                <w:sz w:val="28"/>
                <w:szCs w:val="28"/>
              </w:rPr>
            </w:pPr>
            <w:r w:rsidRPr="00C322F0">
              <w:rPr>
                <w:b/>
                <w:bCs/>
                <w:sz w:val="28"/>
                <w:szCs w:val="28"/>
              </w:rPr>
              <w:t>4</w:t>
            </w:r>
          </w:p>
        </w:tc>
        <w:tc>
          <w:tcPr>
            <w:tcW w:w="2133" w:type="dxa"/>
            <w:gridSpan w:val="3"/>
            <w:tcBorders>
              <w:top w:val="single" w:sz="4" w:space="0" w:color="auto"/>
              <w:left w:val="nil"/>
              <w:bottom w:val="single" w:sz="4" w:space="0" w:color="000000"/>
              <w:right w:val="single" w:sz="4" w:space="0" w:color="000000"/>
            </w:tcBorders>
            <w:shd w:val="clear" w:color="auto" w:fill="auto"/>
          </w:tcPr>
          <w:p w:rsidR="00C93932" w:rsidRPr="00C322F0" w:rsidRDefault="00C93932">
            <w:pPr>
              <w:jc w:val="center"/>
              <w:rPr>
                <w:b/>
                <w:bCs/>
                <w:sz w:val="28"/>
                <w:szCs w:val="28"/>
              </w:rPr>
            </w:pPr>
            <w:r w:rsidRPr="00C322F0">
              <w:rPr>
                <w:b/>
                <w:bCs/>
                <w:sz w:val="28"/>
                <w:szCs w:val="28"/>
              </w:rPr>
              <w:t>5</w:t>
            </w:r>
          </w:p>
        </w:tc>
      </w:tr>
      <w:tr w:rsidR="00C93932">
        <w:trPr>
          <w:trHeight w:val="330"/>
        </w:trPr>
        <w:tc>
          <w:tcPr>
            <w:tcW w:w="10512" w:type="dxa"/>
            <w:gridSpan w:val="8"/>
            <w:tcBorders>
              <w:top w:val="single" w:sz="4" w:space="0" w:color="000000"/>
              <w:left w:val="single" w:sz="4" w:space="0" w:color="000000"/>
              <w:bottom w:val="single" w:sz="4" w:space="0" w:color="000000"/>
              <w:right w:val="single" w:sz="4" w:space="0" w:color="000000"/>
            </w:tcBorders>
            <w:shd w:val="clear" w:color="auto" w:fill="auto"/>
          </w:tcPr>
          <w:p w:rsidR="00C93932" w:rsidRPr="00C322F0" w:rsidRDefault="0053589D">
            <w:pPr>
              <w:jc w:val="center"/>
              <w:rPr>
                <w:b/>
                <w:bCs/>
                <w:sz w:val="28"/>
                <w:szCs w:val="28"/>
              </w:rPr>
            </w:pPr>
            <w:r w:rsidRPr="00C322F0">
              <w:rPr>
                <w:b/>
                <w:sz w:val="28"/>
                <w:szCs w:val="28"/>
              </w:rPr>
              <w:t>пр. Молодежный</w:t>
            </w:r>
            <w:r w:rsidRPr="00C322F0">
              <w:rPr>
                <w:b/>
                <w:bCs/>
                <w:sz w:val="28"/>
                <w:szCs w:val="28"/>
              </w:rPr>
              <w:t xml:space="preserve"> </w:t>
            </w:r>
          </w:p>
        </w:tc>
      </w:tr>
      <w:tr w:rsidR="00C93932">
        <w:trPr>
          <w:trHeight w:val="555"/>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53589D">
            <w:pPr>
              <w:jc w:val="center"/>
              <w:rPr>
                <w:sz w:val="28"/>
                <w:szCs w:val="28"/>
              </w:rPr>
            </w:pPr>
            <w:r w:rsidRPr="00C322F0">
              <w:rPr>
                <w:sz w:val="28"/>
                <w:szCs w:val="28"/>
              </w:rPr>
              <w:t>1</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62325F">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12</w:t>
            </w:r>
            <w:r w:rsidR="0062325F" w:rsidRPr="00C322F0">
              <w:rPr>
                <w:sz w:val="28"/>
                <w:szCs w:val="28"/>
              </w:rPr>
              <w:t>/1,8</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3</w:t>
            </w:r>
            <w:r w:rsidR="0053589D" w:rsidRPr="00C322F0">
              <w:rPr>
                <w:sz w:val="28"/>
                <w:szCs w:val="28"/>
              </w:rPr>
              <w:t>х</w:t>
            </w:r>
            <w:r w:rsidRPr="00C322F0">
              <w:rPr>
                <w:sz w:val="28"/>
                <w:szCs w:val="28"/>
              </w:rPr>
              <w:t>4</w:t>
            </w:r>
            <w:r w:rsidR="0053589D" w:rsidRPr="00C322F0">
              <w:rPr>
                <w:sz w:val="28"/>
                <w:szCs w:val="28"/>
              </w:rPr>
              <w:t>м</w:t>
            </w:r>
          </w:p>
        </w:tc>
      </w:tr>
      <w:tr w:rsidR="00C93932">
        <w:trPr>
          <w:trHeight w:val="585"/>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53589D">
            <w:pPr>
              <w:jc w:val="center"/>
              <w:rPr>
                <w:sz w:val="28"/>
                <w:szCs w:val="28"/>
              </w:rPr>
            </w:pPr>
            <w:r w:rsidRPr="00C322F0">
              <w:rPr>
                <w:sz w:val="28"/>
                <w:szCs w:val="28"/>
              </w:rPr>
              <w:t>2</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12</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 </w:t>
            </w:r>
          </w:p>
        </w:tc>
      </w:tr>
      <w:tr w:rsidR="00C93932">
        <w:trPr>
          <w:trHeight w:val="930"/>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53589D">
            <w:pPr>
              <w:jc w:val="center"/>
              <w:rPr>
                <w:sz w:val="28"/>
                <w:szCs w:val="28"/>
              </w:rPr>
            </w:pPr>
            <w:r w:rsidRPr="00C322F0">
              <w:rPr>
                <w:sz w:val="28"/>
                <w:szCs w:val="28"/>
              </w:rPr>
              <w:t>3</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12</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 </w:t>
            </w:r>
          </w:p>
        </w:tc>
      </w:tr>
      <w:tr w:rsidR="00C93932">
        <w:trPr>
          <w:trHeight w:val="330"/>
        </w:trPr>
        <w:tc>
          <w:tcPr>
            <w:tcW w:w="105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C93932" w:rsidRPr="00C322F0" w:rsidRDefault="0053589D">
            <w:pPr>
              <w:jc w:val="center"/>
              <w:rPr>
                <w:b/>
                <w:bCs/>
                <w:sz w:val="28"/>
                <w:szCs w:val="28"/>
              </w:rPr>
            </w:pPr>
            <w:r w:rsidRPr="00C322F0">
              <w:rPr>
                <w:b/>
                <w:sz w:val="28"/>
                <w:szCs w:val="28"/>
              </w:rPr>
              <w:t xml:space="preserve">Колодец 61/40 на </w:t>
            </w:r>
            <w:r w:rsidR="00224181">
              <w:rPr>
                <w:b/>
                <w:sz w:val="28"/>
                <w:szCs w:val="28"/>
              </w:rPr>
              <w:t xml:space="preserve">ул. </w:t>
            </w:r>
            <w:r w:rsidRPr="00C322F0">
              <w:rPr>
                <w:b/>
                <w:sz w:val="28"/>
                <w:szCs w:val="28"/>
              </w:rPr>
              <w:t>Матросова</w:t>
            </w:r>
            <w:r w:rsidR="003D243D" w:rsidRPr="00C322F0">
              <w:rPr>
                <w:b/>
                <w:sz w:val="28"/>
                <w:szCs w:val="28"/>
              </w:rPr>
              <w:t>, 36</w:t>
            </w:r>
            <w:r w:rsidRPr="00C322F0">
              <w:rPr>
                <w:b/>
                <w:bCs/>
                <w:sz w:val="28"/>
                <w:szCs w:val="28"/>
              </w:rPr>
              <w:t xml:space="preserve"> </w:t>
            </w:r>
          </w:p>
        </w:tc>
      </w:tr>
      <w:tr w:rsidR="00C93932">
        <w:trPr>
          <w:trHeight w:val="615"/>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C93932">
            <w:pPr>
              <w:jc w:val="center"/>
              <w:rPr>
                <w:bCs/>
                <w:sz w:val="28"/>
                <w:szCs w:val="28"/>
              </w:rPr>
            </w:pPr>
            <w:r w:rsidRPr="00C322F0">
              <w:rPr>
                <w:bCs/>
                <w:sz w:val="28"/>
                <w:szCs w:val="28"/>
              </w:rPr>
              <w:t> </w:t>
            </w:r>
            <w:r w:rsidR="00C17C79" w:rsidRPr="00C322F0">
              <w:rPr>
                <w:bCs/>
                <w:sz w:val="28"/>
                <w:szCs w:val="28"/>
              </w:rPr>
              <w:t>4</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62325F">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27</w:t>
            </w:r>
            <w:r w:rsidR="00765A28" w:rsidRPr="00C322F0">
              <w:rPr>
                <w:sz w:val="28"/>
                <w:szCs w:val="28"/>
              </w:rPr>
              <w:t>/4,05</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 xml:space="preserve">*3 </w:t>
            </w:r>
            <w:proofErr w:type="spellStart"/>
            <w:r w:rsidRPr="00C322F0">
              <w:rPr>
                <w:sz w:val="28"/>
                <w:szCs w:val="28"/>
              </w:rPr>
              <w:t>уч</w:t>
            </w:r>
            <w:proofErr w:type="spellEnd"/>
            <w:r w:rsidRPr="00C322F0">
              <w:rPr>
                <w:sz w:val="28"/>
                <w:szCs w:val="28"/>
              </w:rPr>
              <w:t>.</w:t>
            </w:r>
          </w:p>
        </w:tc>
      </w:tr>
      <w:tr w:rsidR="00C93932">
        <w:trPr>
          <w:trHeight w:val="555"/>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C93932">
            <w:pPr>
              <w:jc w:val="center"/>
              <w:rPr>
                <w:bCs/>
                <w:sz w:val="28"/>
                <w:szCs w:val="28"/>
              </w:rPr>
            </w:pPr>
            <w:r w:rsidRPr="00C322F0">
              <w:rPr>
                <w:bCs/>
                <w:sz w:val="28"/>
                <w:szCs w:val="28"/>
              </w:rPr>
              <w:t> </w:t>
            </w:r>
            <w:r w:rsidR="00C17C79" w:rsidRPr="00C322F0">
              <w:rPr>
                <w:bCs/>
                <w:sz w:val="28"/>
                <w:szCs w:val="28"/>
              </w:rPr>
              <w:t>5</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62325F">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765A28">
            <w:pPr>
              <w:jc w:val="center"/>
              <w:rPr>
                <w:sz w:val="28"/>
                <w:szCs w:val="28"/>
              </w:rPr>
            </w:pPr>
            <w:r w:rsidRPr="00C322F0">
              <w:rPr>
                <w:sz w:val="28"/>
                <w:szCs w:val="28"/>
              </w:rPr>
              <w:t>27/4,05</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 xml:space="preserve">*3 </w:t>
            </w:r>
            <w:proofErr w:type="spellStart"/>
            <w:r w:rsidRPr="00C322F0">
              <w:rPr>
                <w:sz w:val="28"/>
                <w:szCs w:val="28"/>
              </w:rPr>
              <w:t>уч</w:t>
            </w:r>
            <w:proofErr w:type="spellEnd"/>
            <w:r w:rsidRPr="00C322F0">
              <w:rPr>
                <w:sz w:val="28"/>
                <w:szCs w:val="28"/>
              </w:rPr>
              <w:t>.</w:t>
            </w:r>
          </w:p>
        </w:tc>
      </w:tr>
      <w:tr w:rsidR="00C93932">
        <w:trPr>
          <w:trHeight w:val="585"/>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C93932">
            <w:pPr>
              <w:jc w:val="center"/>
              <w:rPr>
                <w:bCs/>
                <w:sz w:val="28"/>
                <w:szCs w:val="28"/>
              </w:rPr>
            </w:pPr>
            <w:r w:rsidRPr="00C322F0">
              <w:rPr>
                <w:bCs/>
                <w:sz w:val="28"/>
                <w:szCs w:val="28"/>
              </w:rPr>
              <w:t> </w:t>
            </w:r>
            <w:r w:rsidR="00C17C79" w:rsidRPr="00C322F0">
              <w:rPr>
                <w:bCs/>
                <w:sz w:val="28"/>
                <w:szCs w:val="28"/>
              </w:rPr>
              <w:t>6</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27</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 xml:space="preserve">*3 </w:t>
            </w:r>
            <w:proofErr w:type="spellStart"/>
            <w:r w:rsidRPr="00C322F0">
              <w:rPr>
                <w:sz w:val="28"/>
                <w:szCs w:val="28"/>
              </w:rPr>
              <w:t>уч</w:t>
            </w:r>
            <w:proofErr w:type="spellEnd"/>
            <w:r w:rsidRPr="00C322F0">
              <w:rPr>
                <w:sz w:val="28"/>
                <w:szCs w:val="28"/>
              </w:rPr>
              <w:t>.</w:t>
            </w:r>
          </w:p>
        </w:tc>
      </w:tr>
      <w:tr w:rsidR="00C93932">
        <w:trPr>
          <w:trHeight w:val="930"/>
        </w:trPr>
        <w:tc>
          <w:tcPr>
            <w:tcW w:w="724" w:type="dxa"/>
            <w:tcBorders>
              <w:top w:val="nil"/>
              <w:left w:val="single" w:sz="4" w:space="0" w:color="000000"/>
              <w:bottom w:val="single" w:sz="4" w:space="0" w:color="000000"/>
              <w:right w:val="single" w:sz="4" w:space="0" w:color="000000"/>
            </w:tcBorders>
            <w:shd w:val="clear" w:color="auto" w:fill="auto"/>
            <w:vAlign w:val="center"/>
          </w:tcPr>
          <w:p w:rsidR="00C93932" w:rsidRPr="00C322F0" w:rsidRDefault="00C93932">
            <w:pPr>
              <w:jc w:val="center"/>
              <w:rPr>
                <w:bCs/>
                <w:sz w:val="28"/>
                <w:szCs w:val="28"/>
              </w:rPr>
            </w:pPr>
            <w:r w:rsidRPr="00C322F0">
              <w:rPr>
                <w:bCs/>
                <w:sz w:val="28"/>
                <w:szCs w:val="28"/>
              </w:rPr>
              <w:t> </w:t>
            </w:r>
            <w:r w:rsidR="00C17C79" w:rsidRPr="00C322F0">
              <w:rPr>
                <w:bCs/>
                <w:sz w:val="28"/>
                <w:szCs w:val="28"/>
              </w:rPr>
              <w:t>7</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м2</w:t>
            </w:r>
          </w:p>
        </w:tc>
        <w:tc>
          <w:tcPr>
            <w:tcW w:w="1414" w:type="dxa"/>
            <w:gridSpan w:val="2"/>
            <w:tcBorders>
              <w:top w:val="nil"/>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27</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C93932" w:rsidRPr="00C322F0" w:rsidRDefault="00C93932">
            <w:pPr>
              <w:jc w:val="center"/>
              <w:rPr>
                <w:sz w:val="28"/>
                <w:szCs w:val="28"/>
              </w:rPr>
            </w:pPr>
            <w:r w:rsidRPr="00C322F0">
              <w:rPr>
                <w:sz w:val="28"/>
                <w:szCs w:val="28"/>
              </w:rPr>
              <w:t>15м</w:t>
            </w:r>
            <w:r w:rsidRPr="00C322F0">
              <w:rPr>
                <w:sz w:val="28"/>
                <w:szCs w:val="28"/>
                <w:vertAlign w:val="superscript"/>
              </w:rPr>
              <w:t>2</w:t>
            </w:r>
            <w:r w:rsidRPr="00C322F0">
              <w:rPr>
                <w:sz w:val="28"/>
                <w:szCs w:val="28"/>
              </w:rPr>
              <w:t>+4м</w:t>
            </w:r>
            <w:r w:rsidRPr="00C322F0">
              <w:rPr>
                <w:sz w:val="28"/>
                <w:szCs w:val="28"/>
                <w:vertAlign w:val="superscript"/>
              </w:rPr>
              <w:t>2</w:t>
            </w:r>
            <w:r w:rsidRPr="00C322F0">
              <w:rPr>
                <w:sz w:val="28"/>
                <w:szCs w:val="28"/>
              </w:rPr>
              <w:t xml:space="preserve">*3 </w:t>
            </w:r>
            <w:proofErr w:type="spellStart"/>
            <w:r w:rsidRPr="00C322F0">
              <w:rPr>
                <w:sz w:val="28"/>
                <w:szCs w:val="28"/>
              </w:rPr>
              <w:t>уч</w:t>
            </w:r>
            <w:proofErr w:type="spellEnd"/>
            <w:r w:rsidRPr="00C322F0">
              <w:rPr>
                <w:sz w:val="28"/>
                <w:szCs w:val="28"/>
              </w:rPr>
              <w:t>.</w:t>
            </w:r>
          </w:p>
        </w:tc>
      </w:tr>
      <w:tr w:rsidR="0062325F">
        <w:trPr>
          <w:trHeight w:val="330"/>
        </w:trPr>
        <w:tc>
          <w:tcPr>
            <w:tcW w:w="105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2325F" w:rsidRPr="00C322F0" w:rsidRDefault="00224181" w:rsidP="0062325F">
            <w:pPr>
              <w:jc w:val="center"/>
              <w:rPr>
                <w:b/>
                <w:bCs/>
                <w:sz w:val="28"/>
                <w:szCs w:val="28"/>
              </w:rPr>
            </w:pPr>
            <w:r>
              <w:rPr>
                <w:b/>
                <w:sz w:val="28"/>
                <w:szCs w:val="28"/>
              </w:rPr>
              <w:t xml:space="preserve">ул. </w:t>
            </w:r>
            <w:r w:rsidR="0062325F" w:rsidRPr="00C322F0">
              <w:rPr>
                <w:b/>
                <w:sz w:val="28"/>
                <w:szCs w:val="28"/>
              </w:rPr>
              <w:t>Игарская, 17</w:t>
            </w:r>
            <w:r w:rsidR="0062325F" w:rsidRPr="00C322F0">
              <w:rPr>
                <w:b/>
                <w:bCs/>
                <w:sz w:val="28"/>
                <w:szCs w:val="28"/>
              </w:rPr>
              <w:t xml:space="preserve"> </w:t>
            </w:r>
          </w:p>
        </w:tc>
      </w:tr>
      <w:tr w:rsidR="0062325F">
        <w:trPr>
          <w:trHeight w:val="615"/>
        </w:trPr>
        <w:tc>
          <w:tcPr>
            <w:tcW w:w="724" w:type="dxa"/>
            <w:tcBorders>
              <w:top w:val="nil"/>
              <w:left w:val="single" w:sz="4" w:space="0" w:color="000000"/>
              <w:bottom w:val="single" w:sz="4" w:space="0" w:color="000000"/>
              <w:right w:val="single" w:sz="4" w:space="0" w:color="000000"/>
            </w:tcBorders>
            <w:shd w:val="clear" w:color="auto" w:fill="auto"/>
            <w:vAlign w:val="center"/>
          </w:tcPr>
          <w:p w:rsidR="0062325F" w:rsidRPr="00C322F0" w:rsidRDefault="0062325F" w:rsidP="0062325F">
            <w:pPr>
              <w:jc w:val="center"/>
              <w:rPr>
                <w:bCs/>
                <w:sz w:val="28"/>
                <w:szCs w:val="28"/>
              </w:rPr>
            </w:pPr>
            <w:r w:rsidRPr="00C322F0">
              <w:rPr>
                <w:bCs/>
                <w:sz w:val="28"/>
                <w:szCs w:val="28"/>
              </w:rPr>
              <w:t> 8</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nil"/>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shd w:val="clear" w:color="auto" w:fill="auto"/>
            <w:vAlign w:val="center"/>
          </w:tcPr>
          <w:p w:rsidR="0062325F" w:rsidRPr="00C322F0" w:rsidRDefault="00765A28" w:rsidP="0062325F">
            <w:pPr>
              <w:jc w:val="center"/>
              <w:rPr>
                <w:sz w:val="28"/>
                <w:szCs w:val="28"/>
              </w:rPr>
            </w:pPr>
            <w:r w:rsidRPr="00C322F0">
              <w:rPr>
                <w:sz w:val="28"/>
                <w:szCs w:val="28"/>
              </w:rPr>
              <w:t>11,2/1,68</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p>
        </w:tc>
      </w:tr>
      <w:tr w:rsidR="0062325F">
        <w:trPr>
          <w:trHeight w:val="555"/>
        </w:trPr>
        <w:tc>
          <w:tcPr>
            <w:tcW w:w="724" w:type="dxa"/>
            <w:tcBorders>
              <w:top w:val="nil"/>
              <w:left w:val="single" w:sz="4" w:space="0" w:color="000000"/>
              <w:bottom w:val="single" w:sz="4" w:space="0" w:color="000000"/>
              <w:right w:val="single" w:sz="4" w:space="0" w:color="000000"/>
            </w:tcBorders>
            <w:shd w:val="clear" w:color="auto" w:fill="auto"/>
            <w:vAlign w:val="center"/>
          </w:tcPr>
          <w:p w:rsidR="0062325F" w:rsidRPr="00C322F0" w:rsidRDefault="00765A28" w:rsidP="0062325F">
            <w:pPr>
              <w:jc w:val="center"/>
              <w:rPr>
                <w:bCs/>
                <w:sz w:val="28"/>
                <w:szCs w:val="28"/>
              </w:rPr>
            </w:pPr>
            <w:r w:rsidRPr="00C322F0">
              <w:rPr>
                <w:bCs/>
                <w:sz w:val="28"/>
                <w:szCs w:val="28"/>
              </w:rPr>
              <w:t> 9</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nil"/>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nil"/>
              <w:left w:val="nil"/>
              <w:bottom w:val="single" w:sz="4" w:space="0" w:color="000000"/>
              <w:right w:val="single" w:sz="4" w:space="0" w:color="000000"/>
            </w:tcBorders>
            <w:shd w:val="clear" w:color="auto" w:fill="auto"/>
            <w:vAlign w:val="center"/>
          </w:tcPr>
          <w:p w:rsidR="0062325F" w:rsidRPr="00C322F0" w:rsidRDefault="00765A28" w:rsidP="0062325F">
            <w:pPr>
              <w:jc w:val="center"/>
              <w:rPr>
                <w:sz w:val="28"/>
                <w:szCs w:val="28"/>
              </w:rPr>
            </w:pPr>
            <w:r w:rsidRPr="00C322F0">
              <w:rPr>
                <w:sz w:val="28"/>
                <w:szCs w:val="28"/>
              </w:rPr>
              <w:t>11,2/1,68</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p>
        </w:tc>
      </w:tr>
      <w:tr w:rsidR="0062325F">
        <w:trPr>
          <w:trHeight w:val="585"/>
        </w:trPr>
        <w:tc>
          <w:tcPr>
            <w:tcW w:w="724" w:type="dxa"/>
            <w:tcBorders>
              <w:top w:val="nil"/>
              <w:left w:val="single" w:sz="4" w:space="0" w:color="000000"/>
              <w:bottom w:val="single" w:sz="4" w:space="0" w:color="000000"/>
              <w:right w:val="single" w:sz="4" w:space="0" w:color="000000"/>
            </w:tcBorders>
            <w:shd w:val="clear" w:color="auto" w:fill="auto"/>
            <w:vAlign w:val="center"/>
          </w:tcPr>
          <w:p w:rsidR="0062325F" w:rsidRPr="00C322F0" w:rsidRDefault="00765A28" w:rsidP="0062325F">
            <w:pPr>
              <w:jc w:val="center"/>
              <w:rPr>
                <w:bCs/>
                <w:sz w:val="28"/>
                <w:szCs w:val="28"/>
              </w:rPr>
            </w:pPr>
            <w:r w:rsidRPr="00C322F0">
              <w:rPr>
                <w:bCs/>
                <w:sz w:val="28"/>
                <w:szCs w:val="28"/>
              </w:rPr>
              <w:t> 10</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nil"/>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nil"/>
              <w:left w:val="nil"/>
              <w:bottom w:val="single" w:sz="4" w:space="0" w:color="000000"/>
              <w:right w:val="single" w:sz="4" w:space="0" w:color="000000"/>
            </w:tcBorders>
            <w:shd w:val="clear" w:color="auto" w:fill="auto"/>
            <w:vAlign w:val="center"/>
          </w:tcPr>
          <w:p w:rsidR="0062325F" w:rsidRPr="00C322F0" w:rsidRDefault="00765A28" w:rsidP="0062325F">
            <w:pPr>
              <w:jc w:val="center"/>
              <w:rPr>
                <w:sz w:val="28"/>
                <w:szCs w:val="28"/>
              </w:rPr>
            </w:pPr>
            <w:r w:rsidRPr="00C322F0">
              <w:rPr>
                <w:sz w:val="28"/>
                <w:szCs w:val="28"/>
              </w:rPr>
              <w:t>11,2</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p>
        </w:tc>
      </w:tr>
      <w:tr w:rsidR="0062325F">
        <w:trPr>
          <w:trHeight w:val="930"/>
        </w:trPr>
        <w:tc>
          <w:tcPr>
            <w:tcW w:w="724" w:type="dxa"/>
            <w:tcBorders>
              <w:top w:val="nil"/>
              <w:left w:val="single" w:sz="4" w:space="0" w:color="000000"/>
              <w:bottom w:val="single" w:sz="4" w:space="0" w:color="000000"/>
              <w:right w:val="single" w:sz="4" w:space="0" w:color="000000"/>
            </w:tcBorders>
            <w:shd w:val="clear" w:color="auto" w:fill="auto"/>
            <w:vAlign w:val="center"/>
          </w:tcPr>
          <w:p w:rsidR="0062325F" w:rsidRPr="00C322F0" w:rsidRDefault="00765A28" w:rsidP="0062325F">
            <w:pPr>
              <w:jc w:val="center"/>
              <w:rPr>
                <w:bCs/>
                <w:sz w:val="28"/>
                <w:szCs w:val="28"/>
              </w:rPr>
            </w:pPr>
            <w:r w:rsidRPr="00C322F0">
              <w:rPr>
                <w:bCs/>
                <w:sz w:val="28"/>
                <w:szCs w:val="28"/>
              </w:rPr>
              <w:t> 11</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w:t>
            </w:r>
            <w:r w:rsidR="00CE1A08">
              <w:rPr>
                <w:sz w:val="28"/>
                <w:szCs w:val="28"/>
              </w:rPr>
              <w:t xml:space="preserve">тонных смесей </w:t>
            </w:r>
            <w:r w:rsidR="00CE1A08">
              <w:rPr>
                <w:sz w:val="28"/>
                <w:szCs w:val="28"/>
              </w:rPr>
              <w:lastRenderedPageBreak/>
              <w:t>плотных крупнозер</w:t>
            </w:r>
            <w:r w:rsidRPr="00C322F0">
              <w:rPr>
                <w:sz w:val="28"/>
                <w:szCs w:val="28"/>
              </w:rPr>
              <w:t>нистых</w:t>
            </w:r>
          </w:p>
        </w:tc>
        <w:tc>
          <w:tcPr>
            <w:tcW w:w="854" w:type="dxa"/>
            <w:tcBorders>
              <w:top w:val="nil"/>
              <w:left w:val="nil"/>
              <w:bottom w:val="single" w:sz="4" w:space="0" w:color="000000"/>
              <w:right w:val="single" w:sz="4" w:space="0" w:color="000000"/>
            </w:tcBorders>
            <w:shd w:val="clear" w:color="auto" w:fill="auto"/>
            <w:vAlign w:val="center"/>
          </w:tcPr>
          <w:p w:rsidR="0062325F" w:rsidRPr="00C322F0" w:rsidRDefault="00765A28" w:rsidP="0062325F">
            <w:pPr>
              <w:jc w:val="center"/>
              <w:rPr>
                <w:sz w:val="28"/>
                <w:szCs w:val="28"/>
                <w:vertAlign w:val="superscript"/>
              </w:rPr>
            </w:pPr>
            <w:r w:rsidRPr="00C322F0">
              <w:rPr>
                <w:sz w:val="28"/>
                <w:szCs w:val="28"/>
              </w:rPr>
              <w:lastRenderedPageBreak/>
              <w:t>м</w:t>
            </w:r>
            <w:r w:rsidRPr="00C322F0">
              <w:rPr>
                <w:sz w:val="28"/>
                <w:szCs w:val="28"/>
                <w:vertAlign w:val="superscript"/>
              </w:rPr>
              <w:t>2</w:t>
            </w:r>
          </w:p>
        </w:tc>
        <w:tc>
          <w:tcPr>
            <w:tcW w:w="1414" w:type="dxa"/>
            <w:gridSpan w:val="2"/>
            <w:tcBorders>
              <w:top w:val="nil"/>
              <w:left w:val="nil"/>
              <w:bottom w:val="single" w:sz="4" w:space="0" w:color="000000"/>
              <w:right w:val="single" w:sz="4" w:space="0" w:color="000000"/>
            </w:tcBorders>
            <w:shd w:val="clear" w:color="auto" w:fill="auto"/>
            <w:vAlign w:val="center"/>
          </w:tcPr>
          <w:p w:rsidR="0062325F" w:rsidRPr="00C322F0" w:rsidRDefault="00765A28" w:rsidP="0062325F">
            <w:pPr>
              <w:jc w:val="center"/>
              <w:rPr>
                <w:sz w:val="28"/>
                <w:szCs w:val="28"/>
              </w:rPr>
            </w:pPr>
            <w:r w:rsidRPr="00C322F0">
              <w:rPr>
                <w:sz w:val="28"/>
                <w:szCs w:val="28"/>
              </w:rPr>
              <w:t>11,2</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62325F" w:rsidRPr="00C322F0" w:rsidRDefault="0062325F" w:rsidP="0062325F">
            <w:pPr>
              <w:jc w:val="center"/>
              <w:rPr>
                <w:sz w:val="28"/>
                <w:szCs w:val="28"/>
              </w:rPr>
            </w:pPr>
          </w:p>
        </w:tc>
      </w:tr>
      <w:tr w:rsidR="005A6B20">
        <w:trPr>
          <w:trHeight w:val="369"/>
        </w:trPr>
        <w:tc>
          <w:tcPr>
            <w:tcW w:w="724" w:type="dxa"/>
            <w:tcBorders>
              <w:top w:val="nil"/>
              <w:left w:val="single" w:sz="4" w:space="0" w:color="000000"/>
              <w:bottom w:val="single" w:sz="4" w:space="0" w:color="000000"/>
              <w:right w:val="single" w:sz="4" w:space="0" w:color="000000"/>
            </w:tcBorders>
            <w:shd w:val="clear" w:color="auto" w:fill="auto"/>
            <w:vAlign w:val="center"/>
          </w:tcPr>
          <w:p w:rsidR="00765A28" w:rsidRPr="00C322F0" w:rsidRDefault="00765A28" w:rsidP="005A6B20">
            <w:pPr>
              <w:jc w:val="center"/>
              <w:rPr>
                <w:bCs/>
                <w:sz w:val="28"/>
                <w:szCs w:val="28"/>
              </w:rPr>
            </w:pPr>
            <w:r w:rsidRPr="00C322F0">
              <w:rPr>
                <w:bCs/>
                <w:sz w:val="28"/>
                <w:szCs w:val="28"/>
              </w:rPr>
              <w:lastRenderedPageBreak/>
              <w:t> 12</w:t>
            </w:r>
          </w:p>
        </w:tc>
        <w:tc>
          <w:tcPr>
            <w:tcW w:w="5387" w:type="dxa"/>
            <w:tcBorders>
              <w:top w:val="single" w:sz="4" w:space="0" w:color="000000"/>
              <w:left w:val="nil"/>
              <w:bottom w:val="single" w:sz="4" w:space="0" w:color="000000"/>
              <w:right w:val="single" w:sz="4" w:space="0" w:color="000000"/>
            </w:tcBorders>
            <w:shd w:val="clear" w:color="auto" w:fill="auto"/>
            <w:vAlign w:val="center"/>
          </w:tcPr>
          <w:p w:rsidR="00765A28" w:rsidRPr="00C322F0" w:rsidRDefault="00765A28" w:rsidP="005A6B20">
            <w:pPr>
              <w:rPr>
                <w:sz w:val="28"/>
                <w:szCs w:val="28"/>
              </w:rPr>
            </w:pPr>
            <w:r w:rsidRPr="00C322F0">
              <w:rPr>
                <w:sz w:val="28"/>
                <w:szCs w:val="28"/>
              </w:rPr>
              <w:t>Укладка б</w:t>
            </w:r>
            <w:r w:rsidR="00CE1A08">
              <w:rPr>
                <w:sz w:val="28"/>
                <w:szCs w:val="28"/>
              </w:rPr>
              <w:t>о</w:t>
            </w:r>
            <w:r w:rsidRPr="00C322F0">
              <w:rPr>
                <w:sz w:val="28"/>
                <w:szCs w:val="28"/>
              </w:rPr>
              <w:t>рдюрного камня</w:t>
            </w:r>
          </w:p>
        </w:tc>
        <w:tc>
          <w:tcPr>
            <w:tcW w:w="854" w:type="dxa"/>
            <w:tcBorders>
              <w:top w:val="nil"/>
              <w:left w:val="nil"/>
              <w:bottom w:val="single" w:sz="4" w:space="0" w:color="000000"/>
              <w:right w:val="single" w:sz="4" w:space="0" w:color="000000"/>
            </w:tcBorders>
            <w:shd w:val="clear" w:color="auto" w:fill="auto"/>
            <w:vAlign w:val="center"/>
          </w:tcPr>
          <w:p w:rsidR="00765A28" w:rsidRPr="00C322F0" w:rsidRDefault="00765A28" w:rsidP="005A6B20">
            <w:pPr>
              <w:jc w:val="center"/>
              <w:rPr>
                <w:sz w:val="28"/>
                <w:szCs w:val="28"/>
              </w:rPr>
            </w:pPr>
            <w:r w:rsidRPr="00C322F0">
              <w:rPr>
                <w:sz w:val="28"/>
                <w:szCs w:val="28"/>
              </w:rPr>
              <w:t>м</w:t>
            </w:r>
          </w:p>
        </w:tc>
        <w:tc>
          <w:tcPr>
            <w:tcW w:w="1414" w:type="dxa"/>
            <w:gridSpan w:val="2"/>
            <w:tcBorders>
              <w:top w:val="nil"/>
              <w:left w:val="nil"/>
              <w:bottom w:val="single" w:sz="4" w:space="0" w:color="000000"/>
              <w:right w:val="single" w:sz="4" w:space="0" w:color="000000"/>
            </w:tcBorders>
            <w:shd w:val="clear" w:color="auto" w:fill="auto"/>
            <w:vAlign w:val="center"/>
          </w:tcPr>
          <w:p w:rsidR="00765A28" w:rsidRPr="00C322F0" w:rsidRDefault="00765A28" w:rsidP="005A6B20">
            <w:pPr>
              <w:jc w:val="center"/>
              <w:rPr>
                <w:sz w:val="28"/>
                <w:szCs w:val="28"/>
              </w:rPr>
            </w:pPr>
            <w:r w:rsidRPr="00C322F0">
              <w:rPr>
                <w:sz w:val="28"/>
                <w:szCs w:val="28"/>
              </w:rPr>
              <w:t>4,0</w:t>
            </w:r>
          </w:p>
        </w:tc>
        <w:tc>
          <w:tcPr>
            <w:tcW w:w="2133" w:type="dxa"/>
            <w:gridSpan w:val="3"/>
            <w:tcBorders>
              <w:top w:val="single" w:sz="4" w:space="0" w:color="000000"/>
              <w:left w:val="nil"/>
              <w:bottom w:val="single" w:sz="4" w:space="0" w:color="000000"/>
              <w:right w:val="single" w:sz="4" w:space="0" w:color="000000"/>
            </w:tcBorders>
            <w:shd w:val="clear" w:color="auto" w:fill="auto"/>
            <w:vAlign w:val="center"/>
          </w:tcPr>
          <w:p w:rsidR="00765A28" w:rsidRPr="00C322F0" w:rsidRDefault="00765A28" w:rsidP="005A6B20">
            <w:pPr>
              <w:jc w:val="center"/>
              <w:rPr>
                <w:sz w:val="28"/>
                <w:szCs w:val="28"/>
              </w:rPr>
            </w:pPr>
          </w:p>
        </w:tc>
      </w:tr>
      <w:tr w:rsidR="00C322F0">
        <w:trPr>
          <w:trHeight w:val="330"/>
        </w:trPr>
        <w:tc>
          <w:tcPr>
            <w:tcW w:w="10512" w:type="dxa"/>
            <w:gridSpan w:val="8"/>
            <w:tcBorders>
              <w:top w:val="single" w:sz="4" w:space="0" w:color="000000"/>
              <w:left w:val="single" w:sz="4" w:space="0" w:color="000000"/>
              <w:bottom w:val="single" w:sz="4" w:space="0" w:color="auto"/>
              <w:right w:val="single" w:sz="4" w:space="0" w:color="000000"/>
            </w:tcBorders>
            <w:shd w:val="clear" w:color="auto" w:fill="auto"/>
            <w:vAlign w:val="center"/>
          </w:tcPr>
          <w:p w:rsidR="00C322F0" w:rsidRPr="00C322F0" w:rsidRDefault="00224181" w:rsidP="00DF1064">
            <w:pPr>
              <w:jc w:val="center"/>
              <w:rPr>
                <w:b/>
                <w:bCs/>
                <w:sz w:val="28"/>
                <w:szCs w:val="28"/>
              </w:rPr>
            </w:pPr>
            <w:r>
              <w:rPr>
                <w:b/>
                <w:sz w:val="28"/>
                <w:szCs w:val="28"/>
              </w:rPr>
              <w:t xml:space="preserve">ул. </w:t>
            </w:r>
            <w:r w:rsidR="00C322F0" w:rsidRPr="00C322F0">
              <w:rPr>
                <w:b/>
                <w:sz w:val="28"/>
                <w:szCs w:val="28"/>
              </w:rPr>
              <w:t>Губкина, 3а (</w:t>
            </w:r>
            <w:proofErr w:type="spellStart"/>
            <w:r w:rsidR="00C322F0" w:rsidRPr="00C322F0">
              <w:rPr>
                <w:b/>
                <w:sz w:val="28"/>
                <w:szCs w:val="28"/>
              </w:rPr>
              <w:t>Журавушка</w:t>
            </w:r>
            <w:proofErr w:type="spellEnd"/>
            <w:r w:rsidR="00C322F0" w:rsidRPr="00C322F0">
              <w:rPr>
                <w:b/>
                <w:sz w:val="28"/>
                <w:szCs w:val="28"/>
              </w:rPr>
              <w:t>)</w:t>
            </w:r>
            <w:r w:rsidR="00C322F0" w:rsidRPr="00C322F0">
              <w:rPr>
                <w:b/>
                <w:bCs/>
                <w:sz w:val="28"/>
                <w:szCs w:val="28"/>
              </w:rPr>
              <w:t xml:space="preserve"> </w:t>
            </w:r>
          </w:p>
        </w:tc>
      </w:tr>
      <w:tr w:rsidR="00C322F0">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bCs/>
                <w:sz w:val="28"/>
                <w:szCs w:val="28"/>
              </w:rPr>
            </w:pPr>
            <w:r w:rsidRPr="00C322F0">
              <w:rPr>
                <w:bCs/>
                <w:sz w:val="28"/>
                <w:szCs w:val="28"/>
              </w:rPr>
              <w:t> 13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28,8/4,32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p>
        </w:tc>
      </w:tr>
      <w:tr w:rsidR="00C322F0">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bCs/>
                <w:sz w:val="28"/>
                <w:szCs w:val="28"/>
              </w:rPr>
            </w:pPr>
            <w:r w:rsidRPr="00C322F0">
              <w:rPr>
                <w:bCs/>
                <w:sz w:val="28"/>
                <w:szCs w:val="28"/>
              </w:rPr>
              <w:t> 14</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28,8/4,32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p>
        </w:tc>
      </w:tr>
      <w:tr w:rsidR="00C322F0">
        <w:trPr>
          <w:trHeight w:val="58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bCs/>
                <w:sz w:val="28"/>
                <w:szCs w:val="28"/>
              </w:rPr>
            </w:pPr>
            <w:r w:rsidRPr="00C322F0">
              <w:rPr>
                <w:bCs/>
                <w:sz w:val="28"/>
                <w:szCs w:val="28"/>
              </w:rPr>
              <w:t> 15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28,8</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p>
        </w:tc>
      </w:tr>
      <w:tr w:rsidR="00C322F0">
        <w:trPr>
          <w:trHeight w:val="9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bCs/>
                <w:sz w:val="28"/>
                <w:szCs w:val="28"/>
              </w:rPr>
            </w:pPr>
            <w:r w:rsidRPr="00C322F0">
              <w:rPr>
                <w:bCs/>
                <w:sz w:val="28"/>
                <w:szCs w:val="28"/>
              </w:rPr>
              <w:t> 16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28,8</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p>
        </w:tc>
      </w:tr>
      <w:tr w:rsidR="00C322F0">
        <w:trPr>
          <w:trHeight w:val="36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bCs/>
                <w:sz w:val="28"/>
                <w:szCs w:val="28"/>
              </w:rPr>
            </w:pPr>
            <w:r w:rsidRPr="00C322F0">
              <w:rPr>
                <w:bCs/>
                <w:sz w:val="28"/>
                <w:szCs w:val="28"/>
              </w:rPr>
              <w:t> 17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rPr>
                <w:sz w:val="28"/>
                <w:szCs w:val="28"/>
              </w:rPr>
            </w:pPr>
            <w:r w:rsidRPr="00C322F0">
              <w:rPr>
                <w:sz w:val="28"/>
                <w:szCs w:val="28"/>
              </w:rPr>
              <w:t>Укладка б</w:t>
            </w:r>
            <w:r w:rsidR="00CE1A08">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r w:rsidRPr="00C322F0">
              <w:rPr>
                <w:sz w:val="28"/>
                <w:szCs w:val="28"/>
              </w:rPr>
              <w:t>12,0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2F0" w:rsidRPr="00C322F0" w:rsidRDefault="00C322F0" w:rsidP="00DF1064">
            <w:pPr>
              <w:jc w:val="center"/>
              <w:rPr>
                <w:sz w:val="28"/>
                <w:szCs w:val="28"/>
              </w:rPr>
            </w:pPr>
          </w:p>
        </w:tc>
      </w:tr>
      <w:tr w:rsidR="00621E83">
        <w:trPr>
          <w:trHeight w:val="330"/>
        </w:trPr>
        <w:tc>
          <w:tcPr>
            <w:tcW w:w="10512" w:type="dxa"/>
            <w:gridSpan w:val="8"/>
            <w:tcBorders>
              <w:top w:val="single" w:sz="4" w:space="0" w:color="000000"/>
              <w:left w:val="single" w:sz="4" w:space="0" w:color="000000"/>
              <w:bottom w:val="single" w:sz="4" w:space="0" w:color="auto"/>
              <w:right w:val="single" w:sz="4" w:space="0" w:color="000000"/>
            </w:tcBorders>
            <w:shd w:val="clear" w:color="auto" w:fill="auto"/>
            <w:vAlign w:val="center"/>
          </w:tcPr>
          <w:p w:rsidR="00621E83" w:rsidRPr="00C322F0" w:rsidRDefault="00621E83" w:rsidP="009F3E1E">
            <w:pPr>
              <w:jc w:val="center"/>
              <w:rPr>
                <w:b/>
                <w:bCs/>
                <w:sz w:val="28"/>
                <w:szCs w:val="28"/>
              </w:rPr>
            </w:pPr>
            <w:r>
              <w:rPr>
                <w:b/>
                <w:sz w:val="28"/>
                <w:szCs w:val="28"/>
              </w:rPr>
              <w:t xml:space="preserve">Перекресток ул. Почтовой и </w:t>
            </w:r>
            <w:proofErr w:type="spellStart"/>
            <w:r>
              <w:rPr>
                <w:b/>
                <w:sz w:val="28"/>
                <w:szCs w:val="28"/>
              </w:rPr>
              <w:t>Б.Кнунянца</w:t>
            </w:r>
            <w:proofErr w:type="spellEnd"/>
          </w:p>
        </w:tc>
      </w:tr>
      <w:tr w:rsidR="00621E83">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bCs/>
                <w:sz w:val="28"/>
                <w:szCs w:val="28"/>
              </w:rPr>
            </w:pPr>
            <w:r>
              <w:rPr>
                <w:bCs/>
                <w:sz w:val="28"/>
                <w:szCs w:val="28"/>
              </w:rPr>
              <w:t>18</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Pr>
                <w:sz w:val="28"/>
                <w:szCs w:val="28"/>
              </w:rPr>
              <w:t>8</w:t>
            </w:r>
            <w:r w:rsidRPr="00C322F0">
              <w:rPr>
                <w:sz w:val="28"/>
                <w:szCs w:val="28"/>
              </w:rPr>
              <w:t>/</w:t>
            </w:r>
            <w:r w:rsidR="009F3E1E">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59062B" w:rsidP="009F3E1E">
            <w:pPr>
              <w:jc w:val="center"/>
              <w:rPr>
                <w:sz w:val="28"/>
                <w:szCs w:val="28"/>
              </w:rPr>
            </w:pPr>
            <w:r>
              <w:rPr>
                <w:sz w:val="28"/>
                <w:szCs w:val="28"/>
              </w:rPr>
              <w:t>4,0х2,0м</w:t>
            </w:r>
          </w:p>
        </w:tc>
      </w:tr>
      <w:tr w:rsidR="00621E83">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bCs/>
                <w:sz w:val="28"/>
                <w:szCs w:val="28"/>
              </w:rPr>
            </w:pPr>
            <w:r>
              <w:rPr>
                <w:bCs/>
                <w:sz w:val="28"/>
                <w:szCs w:val="28"/>
              </w:rPr>
              <w:t>19</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sidRPr="00C322F0">
              <w:rPr>
                <w:sz w:val="28"/>
                <w:szCs w:val="28"/>
              </w:rPr>
              <w:t>8/</w:t>
            </w:r>
            <w:r w:rsidR="009F3E1E">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p>
        </w:tc>
      </w:tr>
      <w:tr w:rsidR="00621E83">
        <w:trPr>
          <w:trHeight w:val="58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bCs/>
                <w:sz w:val="28"/>
                <w:szCs w:val="28"/>
              </w:rPr>
            </w:pPr>
            <w:r>
              <w:rPr>
                <w:bCs/>
                <w:sz w:val="28"/>
                <w:szCs w:val="28"/>
              </w:rPr>
              <w:t>20</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p>
        </w:tc>
      </w:tr>
      <w:tr w:rsidR="00621E83">
        <w:trPr>
          <w:trHeight w:val="9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bCs/>
                <w:sz w:val="28"/>
                <w:szCs w:val="28"/>
              </w:rPr>
            </w:pPr>
            <w:r>
              <w:rPr>
                <w:bCs/>
                <w:sz w:val="28"/>
                <w:szCs w:val="28"/>
              </w:rPr>
              <w:t>21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p>
        </w:tc>
      </w:tr>
      <w:tr w:rsidR="00621E83">
        <w:trPr>
          <w:trHeight w:val="36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bCs/>
                <w:sz w:val="28"/>
                <w:szCs w:val="28"/>
              </w:rPr>
            </w:pPr>
            <w:r>
              <w:rPr>
                <w:bCs/>
                <w:sz w:val="28"/>
                <w:szCs w:val="28"/>
              </w:rPr>
              <w:t>22</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9F3E1E" w:rsidP="009F3E1E">
            <w:pPr>
              <w:jc w:val="center"/>
              <w:rPr>
                <w:sz w:val="28"/>
                <w:szCs w:val="28"/>
              </w:rPr>
            </w:pPr>
            <w:r>
              <w:rPr>
                <w:sz w:val="28"/>
                <w:szCs w:val="28"/>
              </w:rPr>
              <w:t>8</w:t>
            </w:r>
            <w:r w:rsidR="00621E83"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1E83" w:rsidRPr="00C322F0" w:rsidRDefault="00621E83" w:rsidP="009F3E1E">
            <w:pPr>
              <w:jc w:val="center"/>
              <w:rPr>
                <w:sz w:val="28"/>
                <w:szCs w:val="28"/>
              </w:rPr>
            </w:pPr>
          </w:p>
        </w:tc>
      </w:tr>
      <w:tr w:rsidR="00621E83">
        <w:trPr>
          <w:trHeight w:val="330"/>
        </w:trPr>
        <w:tc>
          <w:tcPr>
            <w:tcW w:w="10512" w:type="dxa"/>
            <w:gridSpan w:val="8"/>
            <w:tcBorders>
              <w:top w:val="single" w:sz="4" w:space="0" w:color="000000"/>
              <w:left w:val="single" w:sz="4" w:space="0" w:color="000000"/>
              <w:bottom w:val="single" w:sz="4" w:space="0" w:color="auto"/>
              <w:right w:val="single" w:sz="4" w:space="0" w:color="000000"/>
            </w:tcBorders>
            <w:shd w:val="clear" w:color="auto" w:fill="auto"/>
            <w:vAlign w:val="center"/>
          </w:tcPr>
          <w:p w:rsidR="00621E83" w:rsidRPr="00C322F0" w:rsidRDefault="009F3E1E" w:rsidP="009F3E1E">
            <w:pPr>
              <w:jc w:val="center"/>
              <w:rPr>
                <w:b/>
                <w:bCs/>
                <w:sz w:val="28"/>
                <w:szCs w:val="28"/>
              </w:rPr>
            </w:pPr>
            <w:r>
              <w:rPr>
                <w:b/>
                <w:sz w:val="28"/>
                <w:szCs w:val="28"/>
              </w:rPr>
              <w:t>ул. Гаврюшина</w:t>
            </w:r>
            <w:r w:rsidR="00621E83" w:rsidRPr="00C322F0">
              <w:rPr>
                <w:b/>
                <w:bCs/>
                <w:sz w:val="28"/>
                <w:szCs w:val="28"/>
              </w:rPr>
              <w:t xml:space="preserve"> </w:t>
            </w:r>
            <w:r>
              <w:rPr>
                <w:b/>
                <w:bCs/>
                <w:sz w:val="28"/>
                <w:szCs w:val="28"/>
              </w:rPr>
              <w:t>(</w:t>
            </w:r>
            <w:proofErr w:type="spellStart"/>
            <w:r>
              <w:rPr>
                <w:b/>
                <w:bCs/>
                <w:sz w:val="28"/>
                <w:szCs w:val="28"/>
              </w:rPr>
              <w:t>м-н</w:t>
            </w:r>
            <w:proofErr w:type="spellEnd"/>
            <w:r>
              <w:rPr>
                <w:b/>
                <w:bCs/>
                <w:sz w:val="28"/>
                <w:szCs w:val="28"/>
              </w:rPr>
              <w:t xml:space="preserve"> «Небылица»)</w:t>
            </w:r>
          </w:p>
        </w:tc>
      </w:tr>
      <w:tr w:rsidR="009F3E1E">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59062B" w:rsidP="009F3E1E">
            <w:pPr>
              <w:jc w:val="center"/>
              <w:rPr>
                <w:sz w:val="28"/>
                <w:szCs w:val="28"/>
              </w:rPr>
            </w:pPr>
            <w:r>
              <w:rPr>
                <w:sz w:val="28"/>
                <w:szCs w:val="28"/>
              </w:rPr>
              <w:t>4,0х2,0м</w:t>
            </w:r>
          </w:p>
        </w:tc>
      </w:tr>
      <w:tr w:rsidR="009F3E1E">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24</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58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9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36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4</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330"/>
        </w:trPr>
        <w:tc>
          <w:tcPr>
            <w:tcW w:w="10512" w:type="dxa"/>
            <w:gridSpan w:val="8"/>
            <w:tcBorders>
              <w:top w:val="single" w:sz="4" w:space="0" w:color="000000"/>
              <w:left w:val="single" w:sz="4" w:space="0" w:color="000000"/>
              <w:bottom w:val="single" w:sz="4" w:space="0" w:color="auto"/>
              <w:right w:val="single" w:sz="4" w:space="0" w:color="000000"/>
            </w:tcBorders>
            <w:shd w:val="clear" w:color="auto" w:fill="auto"/>
            <w:vAlign w:val="center"/>
          </w:tcPr>
          <w:p w:rsidR="009F3E1E" w:rsidRPr="00C322F0" w:rsidRDefault="009F3E1E" w:rsidP="009F3E1E">
            <w:pPr>
              <w:jc w:val="center"/>
              <w:rPr>
                <w:b/>
                <w:bCs/>
                <w:sz w:val="28"/>
                <w:szCs w:val="28"/>
              </w:rPr>
            </w:pPr>
            <w:r>
              <w:rPr>
                <w:b/>
                <w:sz w:val="28"/>
                <w:szCs w:val="28"/>
              </w:rPr>
              <w:t>ул. З.Космодемьянской, 5</w:t>
            </w:r>
          </w:p>
        </w:tc>
      </w:tr>
      <w:tr w:rsidR="009F3E1E">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28</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59062B" w:rsidP="009F3E1E">
            <w:pPr>
              <w:jc w:val="center"/>
              <w:rPr>
                <w:sz w:val="28"/>
                <w:szCs w:val="28"/>
              </w:rPr>
            </w:pPr>
            <w:r>
              <w:rPr>
                <w:sz w:val="28"/>
                <w:szCs w:val="28"/>
              </w:rPr>
              <w:t>4,0х2,0м</w:t>
            </w:r>
          </w:p>
        </w:tc>
      </w:tr>
      <w:tr w:rsidR="009F3E1E">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29</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58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30</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7см из </w:t>
            </w:r>
            <w:r w:rsidRPr="00C322F0">
              <w:rPr>
                <w:sz w:val="28"/>
                <w:szCs w:val="28"/>
              </w:rPr>
              <w:lastRenderedPageBreak/>
              <w:t xml:space="preserve">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lastRenderedPageBreak/>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9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lastRenderedPageBreak/>
              <w:t>31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36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32</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330"/>
        </w:trPr>
        <w:tc>
          <w:tcPr>
            <w:tcW w:w="10512" w:type="dxa"/>
            <w:gridSpan w:val="8"/>
            <w:tcBorders>
              <w:top w:val="single" w:sz="4" w:space="0" w:color="000000"/>
              <w:left w:val="single" w:sz="4" w:space="0" w:color="000000"/>
              <w:bottom w:val="single" w:sz="4" w:space="0" w:color="auto"/>
              <w:right w:val="single" w:sz="4" w:space="0" w:color="000000"/>
            </w:tcBorders>
            <w:shd w:val="clear" w:color="auto" w:fill="auto"/>
            <w:vAlign w:val="center"/>
          </w:tcPr>
          <w:p w:rsidR="009F3E1E" w:rsidRPr="00C322F0" w:rsidRDefault="009F3E1E" w:rsidP="009F3E1E">
            <w:pPr>
              <w:jc w:val="center"/>
              <w:rPr>
                <w:b/>
                <w:bCs/>
                <w:sz w:val="28"/>
                <w:szCs w:val="28"/>
              </w:rPr>
            </w:pPr>
            <w:r>
              <w:rPr>
                <w:b/>
                <w:sz w:val="28"/>
                <w:szCs w:val="28"/>
              </w:rPr>
              <w:t>ул. З.Космодемьянской, 32</w:t>
            </w:r>
          </w:p>
        </w:tc>
      </w:tr>
      <w:tr w:rsidR="009F3E1E">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40-</w:t>
            </w:r>
            <w:smartTag w:uri="urn:schemas-microsoft-com:office:smarttags" w:element="metricconverter">
              <w:smartTagPr>
                <w:attr w:name="ProductID" w:val="70 мм"/>
              </w:smartTagPr>
              <w:r w:rsidRPr="00C322F0">
                <w:rPr>
                  <w:sz w:val="28"/>
                  <w:szCs w:val="28"/>
                </w:rPr>
                <w:t>70 мм</w:t>
              </w:r>
            </w:smartTag>
            <w:r w:rsidRPr="00C322F0">
              <w:rPr>
                <w:sz w:val="28"/>
                <w:szCs w:val="28"/>
              </w:rPr>
              <w:t xml:space="preserve">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w:t>
            </w:r>
            <w:r w:rsidRPr="00C322F0">
              <w:rPr>
                <w:sz w:val="28"/>
                <w:szCs w:val="28"/>
              </w:rPr>
              <w:t>/</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59062B" w:rsidP="009F3E1E">
            <w:pPr>
              <w:jc w:val="center"/>
              <w:rPr>
                <w:sz w:val="28"/>
                <w:szCs w:val="28"/>
              </w:rPr>
            </w:pPr>
            <w:r>
              <w:rPr>
                <w:sz w:val="28"/>
                <w:szCs w:val="28"/>
              </w:rPr>
              <w:t>4,0х2,0м</w:t>
            </w:r>
          </w:p>
        </w:tc>
      </w:tr>
      <w:tr w:rsidR="009F3E1E">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34</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оснований толщиной </w:t>
            </w:r>
            <w:smartTag w:uri="urn:schemas-microsoft-com:office:smarttags" w:element="metricconverter">
              <w:smartTagPr>
                <w:attr w:name="ProductID" w:val="15 см"/>
              </w:smartTagPr>
              <w:r w:rsidRPr="00C322F0">
                <w:rPr>
                  <w:sz w:val="28"/>
                  <w:szCs w:val="28"/>
                </w:rPr>
                <w:t>15 см</w:t>
              </w:r>
            </w:smartTag>
            <w:r w:rsidRPr="00C322F0">
              <w:rPr>
                <w:sz w:val="28"/>
                <w:szCs w:val="28"/>
              </w:rPr>
              <w:t xml:space="preserve"> из щебня фракции 20-</w:t>
            </w:r>
            <w:smartTag w:uri="urn:schemas-microsoft-com:office:smarttags" w:element="metricconverter">
              <w:smartTagPr>
                <w:attr w:name="ProductID" w:val="40 мм"/>
              </w:smartTagPr>
              <w:r w:rsidRPr="00C322F0">
                <w:rPr>
                  <w:sz w:val="28"/>
                  <w:szCs w:val="28"/>
                </w:rPr>
                <w:t>40 мм</w:t>
              </w:r>
            </w:smartTag>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r w:rsidRPr="00C322F0">
              <w:rPr>
                <w:sz w:val="28"/>
                <w:szCs w:val="28"/>
                <w:vertAlign w:val="superscript"/>
              </w:rPr>
              <w:t>2</w:t>
            </w:r>
            <w:r w:rsidRPr="00C322F0">
              <w:rPr>
                <w:sz w:val="28"/>
                <w:szCs w:val="28"/>
              </w:rPr>
              <w:t>/м</w:t>
            </w:r>
            <w:r w:rsidRPr="00C322F0">
              <w:rPr>
                <w:sz w:val="28"/>
                <w:szCs w:val="28"/>
                <w:vertAlign w:val="superscript"/>
              </w:rPr>
              <w:t>3</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8/</w:t>
            </w:r>
            <w:r>
              <w:rPr>
                <w:sz w:val="28"/>
                <w:szCs w:val="28"/>
              </w:rPr>
              <w:t>1,2</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58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7см из горячих асфальтобетонных смесей плотных мелкозернистых </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93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 xml:space="preserve">Устройство покрытия толщиной </w:t>
            </w:r>
            <w:smartTag w:uri="urn:schemas-microsoft-com:office:smarttags" w:element="metricconverter">
              <w:smartTagPr>
                <w:attr w:name="ProductID" w:val="8 см"/>
              </w:smartTagPr>
              <w:r w:rsidRPr="00C322F0">
                <w:rPr>
                  <w:sz w:val="28"/>
                  <w:szCs w:val="28"/>
                </w:rPr>
                <w:t>8 см</w:t>
              </w:r>
            </w:smartTag>
            <w:r w:rsidRPr="00C322F0">
              <w:rPr>
                <w:sz w:val="28"/>
                <w:szCs w:val="28"/>
              </w:rPr>
              <w:t xml:space="preserve"> из горячих асфальтобетонных смесей плотных крупнозернистых</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vertAlign w:val="superscript"/>
              </w:rPr>
            </w:pPr>
            <w:r w:rsidRPr="00C322F0">
              <w:rPr>
                <w:sz w:val="28"/>
                <w:szCs w:val="28"/>
              </w:rPr>
              <w:t>м</w:t>
            </w:r>
            <w:r w:rsidRPr="00C322F0">
              <w:rPr>
                <w:sz w:val="28"/>
                <w:szCs w:val="28"/>
                <w:vertAlign w:val="superscript"/>
              </w:rPr>
              <w:t>2</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r w:rsidR="009F3E1E">
        <w:trPr>
          <w:trHeight w:val="369"/>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bCs/>
                <w:sz w:val="28"/>
                <w:szCs w:val="28"/>
              </w:rPr>
            </w:pPr>
            <w:r>
              <w:rPr>
                <w:bCs/>
                <w:sz w:val="28"/>
                <w:szCs w:val="28"/>
              </w:rPr>
              <w:t>37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rPr>
                <w:sz w:val="28"/>
                <w:szCs w:val="28"/>
              </w:rPr>
            </w:pPr>
            <w:r w:rsidRPr="00C322F0">
              <w:rPr>
                <w:sz w:val="28"/>
                <w:szCs w:val="28"/>
              </w:rPr>
              <w:t>Укладка б</w:t>
            </w:r>
            <w:r>
              <w:rPr>
                <w:sz w:val="28"/>
                <w:szCs w:val="28"/>
              </w:rPr>
              <w:t>о</w:t>
            </w:r>
            <w:r w:rsidRPr="00C322F0">
              <w:rPr>
                <w:sz w:val="28"/>
                <w:szCs w:val="28"/>
              </w:rPr>
              <w:t>рдюрного камня</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sidRPr="00C322F0">
              <w:rPr>
                <w:sz w:val="28"/>
                <w:szCs w:val="28"/>
              </w:rPr>
              <w:t>м</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r>
              <w:rPr>
                <w:sz w:val="28"/>
                <w:szCs w:val="28"/>
              </w:rPr>
              <w:t>8</w:t>
            </w:r>
            <w:r w:rsidRPr="00C322F0">
              <w:rPr>
                <w:sz w:val="28"/>
                <w:szCs w:val="28"/>
              </w:rPr>
              <w:t>,0</w:t>
            </w:r>
          </w:p>
        </w:tc>
        <w:tc>
          <w:tcPr>
            <w:tcW w:w="2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F3E1E" w:rsidRPr="00C322F0" w:rsidRDefault="009F3E1E" w:rsidP="009F3E1E">
            <w:pPr>
              <w:jc w:val="center"/>
              <w:rPr>
                <w:sz w:val="28"/>
                <w:szCs w:val="28"/>
              </w:rPr>
            </w:pPr>
          </w:p>
        </w:tc>
      </w:tr>
    </w:tbl>
    <w:p w:rsidR="0000357F" w:rsidRDefault="0000357F" w:rsidP="00C83E25">
      <w:pPr>
        <w:ind w:firstLine="567"/>
      </w:pPr>
    </w:p>
    <w:p w:rsidR="00E000C8" w:rsidRDefault="00E000C8" w:rsidP="00C83E25">
      <w:pPr>
        <w:ind w:firstLine="567"/>
      </w:pPr>
    </w:p>
    <w:p w:rsidR="00E000C8" w:rsidRDefault="00E000C8" w:rsidP="00C83E25">
      <w:pPr>
        <w:ind w:firstLine="567"/>
      </w:pPr>
    </w:p>
    <w:p w:rsidR="00E000C8" w:rsidRDefault="00E000C8" w:rsidP="00C83E25">
      <w:pPr>
        <w:ind w:firstLine="567"/>
      </w:pPr>
    </w:p>
    <w:p w:rsidR="0003066D" w:rsidRDefault="0003066D" w:rsidP="00C83E25">
      <w:pPr>
        <w:ind w:firstLine="567"/>
      </w:pPr>
    </w:p>
    <w:tbl>
      <w:tblPr>
        <w:tblpPr w:leftFromText="180" w:rightFromText="180" w:vertAnchor="text" w:horzAnchor="margin" w:tblpXSpec="center" w:tblpY="-181"/>
        <w:tblW w:w="0" w:type="auto"/>
        <w:tblLook w:val="01E0"/>
      </w:tblPr>
      <w:tblGrid>
        <w:gridCol w:w="4720"/>
        <w:gridCol w:w="4851"/>
      </w:tblGrid>
      <w:tr w:rsidR="008F04D0" w:rsidRPr="00FB394F">
        <w:tc>
          <w:tcPr>
            <w:tcW w:w="4720" w:type="dxa"/>
            <w:shd w:val="clear" w:color="auto" w:fill="auto"/>
          </w:tcPr>
          <w:p w:rsidR="008F04D0" w:rsidRPr="00FB394F" w:rsidRDefault="00A77164" w:rsidP="008F04D0">
            <w:pPr>
              <w:rPr>
                <w:sz w:val="26"/>
                <w:szCs w:val="26"/>
              </w:rPr>
            </w:pPr>
            <w:r w:rsidRPr="00FB394F">
              <w:rPr>
                <w:sz w:val="26"/>
                <w:szCs w:val="26"/>
              </w:rPr>
              <w:t xml:space="preserve"> </w:t>
            </w:r>
            <w:r w:rsidR="008F04D0" w:rsidRPr="00FB394F">
              <w:rPr>
                <w:sz w:val="26"/>
                <w:szCs w:val="26"/>
              </w:rPr>
              <w:t>«ЗАКАЗЧИК»</w:t>
            </w:r>
          </w:p>
        </w:tc>
        <w:tc>
          <w:tcPr>
            <w:tcW w:w="4851" w:type="dxa"/>
            <w:shd w:val="clear" w:color="auto" w:fill="auto"/>
          </w:tcPr>
          <w:p w:rsidR="008F04D0" w:rsidRPr="00FB394F" w:rsidRDefault="008F04D0" w:rsidP="008F04D0">
            <w:pPr>
              <w:rPr>
                <w:sz w:val="26"/>
                <w:szCs w:val="26"/>
              </w:rPr>
            </w:pPr>
            <w:r w:rsidRPr="00FB394F">
              <w:rPr>
                <w:sz w:val="26"/>
                <w:szCs w:val="26"/>
              </w:rPr>
              <w:t>«ПОДРЯДЧИК»</w:t>
            </w:r>
          </w:p>
        </w:tc>
      </w:tr>
      <w:tr w:rsidR="008F04D0" w:rsidRPr="00FB394F">
        <w:tc>
          <w:tcPr>
            <w:tcW w:w="4720" w:type="dxa"/>
            <w:shd w:val="clear" w:color="auto" w:fill="auto"/>
          </w:tcPr>
          <w:p w:rsidR="008F04D0" w:rsidRPr="00FB394F" w:rsidRDefault="008F04D0" w:rsidP="008F04D0">
            <w:pPr>
              <w:rPr>
                <w:sz w:val="26"/>
                <w:szCs w:val="26"/>
              </w:rPr>
            </w:pPr>
          </w:p>
        </w:tc>
        <w:tc>
          <w:tcPr>
            <w:tcW w:w="4851" w:type="dxa"/>
            <w:shd w:val="clear" w:color="auto" w:fill="auto"/>
          </w:tcPr>
          <w:p w:rsidR="008F04D0" w:rsidRPr="00FB394F" w:rsidRDefault="008F04D0" w:rsidP="008F04D0">
            <w:pPr>
              <w:rPr>
                <w:sz w:val="26"/>
                <w:szCs w:val="26"/>
              </w:rPr>
            </w:pPr>
          </w:p>
        </w:tc>
      </w:tr>
      <w:tr w:rsidR="008F04D0" w:rsidRPr="00FB394F">
        <w:tc>
          <w:tcPr>
            <w:tcW w:w="4720" w:type="dxa"/>
            <w:shd w:val="clear" w:color="auto" w:fill="auto"/>
          </w:tcPr>
          <w:p w:rsidR="008F04D0" w:rsidRPr="00FB394F" w:rsidRDefault="008F04D0" w:rsidP="008F04D0">
            <w:pPr>
              <w:rPr>
                <w:sz w:val="26"/>
                <w:szCs w:val="26"/>
              </w:rPr>
            </w:pPr>
            <w:r w:rsidRPr="00FB394F">
              <w:rPr>
                <w:sz w:val="26"/>
                <w:szCs w:val="26"/>
              </w:rPr>
              <w:t>Генеральный директор</w:t>
            </w:r>
          </w:p>
        </w:tc>
        <w:tc>
          <w:tcPr>
            <w:tcW w:w="4851" w:type="dxa"/>
            <w:shd w:val="clear" w:color="auto" w:fill="auto"/>
          </w:tcPr>
          <w:p w:rsidR="008F04D0" w:rsidRPr="00FB394F" w:rsidRDefault="008F04D0" w:rsidP="008F04D0">
            <w:pPr>
              <w:rPr>
                <w:sz w:val="26"/>
                <w:szCs w:val="26"/>
              </w:rPr>
            </w:pPr>
            <w:r w:rsidRPr="00FB394F">
              <w:rPr>
                <w:sz w:val="26"/>
                <w:szCs w:val="26"/>
              </w:rPr>
              <w:t xml:space="preserve"> </w:t>
            </w:r>
          </w:p>
        </w:tc>
      </w:tr>
      <w:tr w:rsidR="008F04D0" w:rsidRPr="00FB394F">
        <w:tc>
          <w:tcPr>
            <w:tcW w:w="4720" w:type="dxa"/>
            <w:shd w:val="clear" w:color="auto" w:fill="auto"/>
          </w:tcPr>
          <w:p w:rsidR="008F04D0" w:rsidRPr="00FB394F" w:rsidRDefault="008F04D0" w:rsidP="008F04D0">
            <w:pPr>
              <w:rPr>
                <w:sz w:val="26"/>
                <w:szCs w:val="26"/>
              </w:rPr>
            </w:pPr>
            <w:r w:rsidRPr="00FB394F">
              <w:rPr>
                <w:sz w:val="26"/>
                <w:szCs w:val="26"/>
              </w:rPr>
              <w:t>МП «Салехардэнерго» МО г. Салехард</w:t>
            </w:r>
          </w:p>
        </w:tc>
        <w:tc>
          <w:tcPr>
            <w:tcW w:w="4851" w:type="dxa"/>
            <w:shd w:val="clear" w:color="auto" w:fill="auto"/>
          </w:tcPr>
          <w:p w:rsidR="008F04D0" w:rsidRPr="00FB394F" w:rsidRDefault="008F04D0" w:rsidP="008F04D0">
            <w:pPr>
              <w:rPr>
                <w:sz w:val="26"/>
                <w:szCs w:val="26"/>
              </w:rPr>
            </w:pPr>
          </w:p>
        </w:tc>
      </w:tr>
      <w:tr w:rsidR="008F04D0" w:rsidRPr="00FB394F">
        <w:tc>
          <w:tcPr>
            <w:tcW w:w="4720" w:type="dxa"/>
            <w:shd w:val="clear" w:color="auto" w:fill="auto"/>
          </w:tcPr>
          <w:p w:rsidR="008F04D0" w:rsidRPr="00FB394F" w:rsidRDefault="008F04D0" w:rsidP="008F04D0">
            <w:pPr>
              <w:rPr>
                <w:sz w:val="26"/>
                <w:szCs w:val="26"/>
              </w:rPr>
            </w:pPr>
          </w:p>
        </w:tc>
        <w:tc>
          <w:tcPr>
            <w:tcW w:w="4851" w:type="dxa"/>
            <w:shd w:val="clear" w:color="auto" w:fill="auto"/>
          </w:tcPr>
          <w:p w:rsidR="008F04D0" w:rsidRPr="00FB394F" w:rsidRDefault="008F04D0" w:rsidP="008F04D0">
            <w:pPr>
              <w:rPr>
                <w:sz w:val="26"/>
                <w:szCs w:val="26"/>
              </w:rPr>
            </w:pPr>
          </w:p>
        </w:tc>
      </w:tr>
      <w:tr w:rsidR="008F04D0" w:rsidRPr="00FB394F">
        <w:trPr>
          <w:trHeight w:val="341"/>
        </w:trPr>
        <w:tc>
          <w:tcPr>
            <w:tcW w:w="4720" w:type="dxa"/>
            <w:shd w:val="clear" w:color="auto" w:fill="auto"/>
          </w:tcPr>
          <w:p w:rsidR="008F04D0" w:rsidRPr="00FB394F" w:rsidRDefault="008F04D0" w:rsidP="008F04D0">
            <w:pPr>
              <w:rPr>
                <w:sz w:val="26"/>
                <w:szCs w:val="26"/>
              </w:rPr>
            </w:pPr>
            <w:r w:rsidRPr="00FB394F">
              <w:rPr>
                <w:sz w:val="26"/>
                <w:szCs w:val="26"/>
              </w:rPr>
              <w:t>_______________Ю.Ф. Стратий</w:t>
            </w:r>
          </w:p>
        </w:tc>
        <w:tc>
          <w:tcPr>
            <w:tcW w:w="4851" w:type="dxa"/>
            <w:shd w:val="clear" w:color="auto" w:fill="auto"/>
          </w:tcPr>
          <w:p w:rsidR="008F04D0" w:rsidRPr="00FB394F" w:rsidRDefault="008F04D0" w:rsidP="008F04D0">
            <w:pPr>
              <w:rPr>
                <w:sz w:val="26"/>
                <w:szCs w:val="26"/>
              </w:rPr>
            </w:pPr>
            <w:r w:rsidRPr="00FB394F">
              <w:rPr>
                <w:sz w:val="26"/>
                <w:szCs w:val="26"/>
              </w:rPr>
              <w:t xml:space="preserve">_______________ </w:t>
            </w:r>
          </w:p>
        </w:tc>
      </w:tr>
    </w:tbl>
    <w:p w:rsidR="008F04D0" w:rsidRDefault="008F04D0" w:rsidP="00C83E25">
      <w:pPr>
        <w:ind w:firstLine="567"/>
        <w:sectPr w:rsidR="008F04D0" w:rsidSect="00664447">
          <w:footnotePr>
            <w:pos w:val="beneathText"/>
          </w:footnotePr>
          <w:pgSz w:w="11905" w:h="16837"/>
          <w:pgMar w:top="568" w:right="720" w:bottom="709" w:left="1134" w:header="720" w:footer="720" w:gutter="0"/>
          <w:cols w:space="720"/>
          <w:docGrid w:linePitch="240" w:charSpace="32768"/>
        </w:sectPr>
      </w:pPr>
    </w:p>
    <w:p w:rsidR="001E14AF" w:rsidRPr="00FB394F" w:rsidRDefault="009E4C4F" w:rsidP="006B5C28">
      <w:pPr>
        <w:ind w:left="10635" w:firstLine="709"/>
      </w:pPr>
      <w:r w:rsidRPr="00FB394F">
        <w:lastRenderedPageBreak/>
        <w:t>Приложение №</w:t>
      </w:r>
      <w:r w:rsidR="008F04D0">
        <w:t>4</w:t>
      </w:r>
    </w:p>
    <w:p w:rsidR="009E4C4F" w:rsidRPr="00FB394F" w:rsidRDefault="009E4C4F" w:rsidP="006B5C28">
      <w:pPr>
        <w:ind w:left="10635" w:firstLine="709"/>
      </w:pPr>
      <w:r w:rsidRPr="00FB394F">
        <w:t>к Договору № ________</w:t>
      </w:r>
    </w:p>
    <w:p w:rsidR="003F508E" w:rsidRDefault="009E4C4F" w:rsidP="006B5C28">
      <w:pPr>
        <w:widowControl w:val="0"/>
        <w:autoSpaceDE w:val="0"/>
        <w:autoSpaceDN w:val="0"/>
        <w:adjustRightInd w:val="0"/>
        <w:ind w:left="10635" w:firstLine="709"/>
      </w:pPr>
      <w:r w:rsidRPr="00FB394F">
        <w:t xml:space="preserve">от «____» </w:t>
      </w:r>
      <w:r w:rsidR="00FF4A1F" w:rsidRPr="00FB394F">
        <w:t>___________</w:t>
      </w:r>
      <w:r w:rsidRPr="00FB394F">
        <w:t xml:space="preserve"> 2015г.</w:t>
      </w:r>
    </w:p>
    <w:p w:rsidR="00D55775" w:rsidRDefault="00D55775" w:rsidP="00242861">
      <w:pPr>
        <w:widowControl w:val="0"/>
        <w:autoSpaceDE w:val="0"/>
        <w:autoSpaceDN w:val="0"/>
        <w:adjustRightInd w:val="0"/>
        <w:spacing w:line="275" w:lineRule="exact"/>
        <w:ind w:firstLine="567"/>
        <w:rPr>
          <w:b/>
        </w:rPr>
      </w:pPr>
    </w:p>
    <w:tbl>
      <w:tblPr>
        <w:tblW w:w="15704" w:type="dxa"/>
        <w:tblLayout w:type="fixed"/>
        <w:tblCellMar>
          <w:left w:w="0" w:type="dxa"/>
          <w:right w:w="0" w:type="dxa"/>
        </w:tblCellMar>
        <w:tblLook w:val="0000"/>
      </w:tblPr>
      <w:tblGrid>
        <w:gridCol w:w="1800"/>
        <w:gridCol w:w="2000"/>
        <w:gridCol w:w="4052"/>
        <w:gridCol w:w="1800"/>
        <w:gridCol w:w="2000"/>
        <w:gridCol w:w="1052"/>
        <w:gridCol w:w="1500"/>
        <w:gridCol w:w="1500"/>
      </w:tblGrid>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«СОГЛАСОВАНО»</w:t>
            </w: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«УТВЕРЖДАЮ»</w:t>
            </w:r>
          </w:p>
        </w:tc>
      </w:tr>
      <w:tr w:rsidR="00CA406E">
        <w:trPr>
          <w:cantSplit/>
        </w:trPr>
        <w:tc>
          <w:tcPr>
            <w:tcW w:w="18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679 222.50</w:t>
            </w:r>
          </w:p>
        </w:tc>
        <w:tc>
          <w:tcPr>
            <w:tcW w:w="4052"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c>
          <w:tcPr>
            <w:tcW w:w="18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679 222.50</w:t>
            </w:r>
          </w:p>
        </w:tc>
        <w:tc>
          <w:tcPr>
            <w:tcW w:w="40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r>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/______________________ /</w:t>
            </w: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/А.И. Пизняк /</w:t>
            </w:r>
          </w:p>
        </w:tc>
      </w:tr>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c>
          <w:tcPr>
            <w:tcW w:w="7852" w:type="dxa"/>
            <w:gridSpan w:val="5"/>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r>
      <w:tr w:rsidR="00CA406E">
        <w:trPr>
          <w:gridAfter w:val="5"/>
          <w:wAfter w:w="7852" w:type="dxa"/>
          <w:cantSplit/>
        </w:trPr>
        <w:tc>
          <w:tcPr>
            <w:tcW w:w="7852" w:type="dxa"/>
            <w:gridSpan w:val="3"/>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center"/>
              <w:rPr>
                <w:rFonts w:ascii="Verdana" w:hAnsi="Verdana" w:cs="Verdana"/>
                <w:b/>
                <w:bCs/>
                <w:sz w:val="16"/>
                <w:szCs w:val="16"/>
              </w:rPr>
            </w:pPr>
            <w:r>
              <w:rPr>
                <w:rFonts w:ascii="Verdana" w:hAnsi="Verdana" w:cs="Verdana"/>
                <w:b/>
                <w:bCs/>
                <w:sz w:val="16"/>
                <w:szCs w:val="16"/>
              </w:rPr>
              <w:t>ЛОКАЛЬНАЯ СМЕТА № 17</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(Локальный сметный расчет)</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Восстановление дорожного полотна после выполнения капитальных ремонтов сетей ТВС по ул. Игарская, ул. Матросова, пр. Молодежный, ул. Губкина, ул. Почтовая, ул. Гаврюшина, ул. З.Космодемьянской</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Основание: Дефектная ведомость</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К2 - коэффициент пересчета основной заработной платы;</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К3 - коэффициент пересчета эксплуатации строительных машин;</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К4 - в т.ч. оплата механизаторов;</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К5 - коэффициент пересчета стоимости материалов.</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К6 - коэффициент пересчета стоимости оборудования.</w:t>
            </w:r>
          </w:p>
        </w:tc>
      </w:tr>
      <w:tr w:rsidR="00CA406E">
        <w:trPr>
          <w:cantSplit/>
        </w:trPr>
        <w:tc>
          <w:tcPr>
            <w:tcW w:w="12704" w:type="dxa"/>
            <w:gridSpan w:val="6"/>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стоимость:</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679.222</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CA406E">
        <w:trPr>
          <w:cantSplit/>
        </w:trPr>
        <w:tc>
          <w:tcPr>
            <w:tcW w:w="12704" w:type="dxa"/>
            <w:gridSpan w:val="6"/>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roofErr w:type="spellStart"/>
            <w:r>
              <w:rPr>
                <w:rFonts w:ascii="Verdana" w:hAnsi="Verdana" w:cs="Verdana"/>
                <w:sz w:val="16"/>
                <w:szCs w:val="16"/>
              </w:rPr>
              <w:t>Hормативная</w:t>
            </w:r>
            <w:proofErr w:type="spellEnd"/>
            <w:r>
              <w:rPr>
                <w:rFonts w:ascii="Verdana" w:hAnsi="Verdana" w:cs="Verdana"/>
                <w:sz w:val="16"/>
                <w:szCs w:val="16"/>
              </w:rPr>
              <w:t xml:space="preserve"> трудоемкость:</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0.089</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тыс.чел.ч</w:t>
            </w:r>
            <w:proofErr w:type="spellEnd"/>
          </w:p>
        </w:tc>
      </w:tr>
      <w:tr w:rsidR="00CA406E">
        <w:trPr>
          <w:cantSplit/>
        </w:trPr>
        <w:tc>
          <w:tcPr>
            <w:tcW w:w="12704" w:type="dxa"/>
            <w:gridSpan w:val="6"/>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заработная плата:</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19.522</w:t>
            </w:r>
          </w:p>
        </w:tc>
        <w:tc>
          <w:tcPr>
            <w:tcW w:w="15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CA406E">
        <w:trPr>
          <w:cantSplit/>
        </w:trPr>
        <w:tc>
          <w:tcPr>
            <w:tcW w:w="15704" w:type="dxa"/>
            <w:gridSpan w:val="8"/>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Составлена в текущих ценах на </w:t>
            </w:r>
            <w:smartTag w:uri="urn:schemas-microsoft-com:office:smarttags" w:element="metricconverter">
              <w:smartTagPr>
                <w:attr w:name="ProductID" w:val="06.2015 г"/>
              </w:smartTagPr>
              <w:r>
                <w:rPr>
                  <w:rFonts w:ascii="Verdana" w:hAnsi="Verdana" w:cs="Verdana"/>
                  <w:sz w:val="16"/>
                  <w:szCs w:val="16"/>
                </w:rPr>
                <w:t>06.2015 г</w:t>
              </w:r>
            </w:smartTag>
            <w:r>
              <w:rPr>
                <w:rFonts w:ascii="Verdana" w:hAnsi="Verdana" w:cs="Verdana"/>
                <w:sz w:val="16"/>
                <w:szCs w:val="16"/>
              </w:rPr>
              <w:t>.</w:t>
            </w:r>
          </w:p>
        </w:tc>
      </w:tr>
    </w:tbl>
    <w:p w:rsidR="00CA406E" w:rsidRDefault="00CA406E" w:rsidP="00CA406E">
      <w:pPr>
        <w:widowControl w:val="0"/>
        <w:autoSpaceDE w:val="0"/>
        <w:autoSpaceDN w:val="0"/>
        <w:adjustRightInd w:val="0"/>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CA406E">
        <w:trPr>
          <w:cantSplit/>
        </w:trPr>
        <w:tc>
          <w:tcPr>
            <w:tcW w:w="510" w:type="dxa"/>
            <w:vMerge w:val="restart"/>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поз.</w:t>
            </w:r>
          </w:p>
        </w:tc>
        <w:tc>
          <w:tcPr>
            <w:tcW w:w="4878" w:type="dxa"/>
            <w:vMerge w:val="restart"/>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Шифр и № позиции норматива,  </w:t>
            </w:r>
          </w:p>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Наименование работ и затрат,  </w:t>
            </w:r>
          </w:p>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proofErr w:type="spellStart"/>
            <w:r>
              <w:rPr>
                <w:rFonts w:ascii="Verdana" w:hAnsi="Verdana" w:cs="Verdana"/>
                <w:sz w:val="16"/>
                <w:szCs w:val="16"/>
              </w:rPr>
              <w:t>Количе-ство</w:t>
            </w:r>
            <w:proofErr w:type="spellEnd"/>
          </w:p>
        </w:tc>
        <w:tc>
          <w:tcPr>
            <w:tcW w:w="2494" w:type="dxa"/>
            <w:gridSpan w:val="2"/>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Стоим. ед., руб.</w:t>
            </w:r>
          </w:p>
        </w:tc>
        <w:tc>
          <w:tcPr>
            <w:tcW w:w="4251" w:type="dxa"/>
            <w:gridSpan w:val="3"/>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Общая стоимость, руб.</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proofErr w:type="spellStart"/>
            <w:r>
              <w:rPr>
                <w:rFonts w:ascii="Verdana" w:hAnsi="Verdana" w:cs="Verdana"/>
                <w:sz w:val="16"/>
                <w:szCs w:val="16"/>
              </w:rPr>
              <w:t>Затр</w:t>
            </w:r>
            <w:proofErr w:type="spellEnd"/>
            <w:r>
              <w:rPr>
                <w:rFonts w:ascii="Verdana" w:hAnsi="Verdana" w:cs="Verdana"/>
                <w:sz w:val="16"/>
                <w:szCs w:val="16"/>
              </w:rPr>
              <w:t xml:space="preserve">. труда рабочих, не </w:t>
            </w:r>
            <w:proofErr w:type="spellStart"/>
            <w:r>
              <w:rPr>
                <w:rFonts w:ascii="Verdana" w:hAnsi="Verdana" w:cs="Verdana"/>
                <w:sz w:val="16"/>
                <w:szCs w:val="16"/>
              </w:rPr>
              <w:t>зан</w:t>
            </w:r>
            <w:proofErr w:type="spellEnd"/>
            <w:r>
              <w:rPr>
                <w:rFonts w:ascii="Verdana" w:hAnsi="Verdana" w:cs="Verdana"/>
                <w:sz w:val="16"/>
                <w:szCs w:val="16"/>
              </w:rPr>
              <w:t xml:space="preserve">. </w:t>
            </w:r>
            <w:proofErr w:type="spellStart"/>
            <w:r>
              <w:rPr>
                <w:rFonts w:ascii="Verdana" w:hAnsi="Verdana" w:cs="Verdana"/>
                <w:sz w:val="16"/>
                <w:szCs w:val="16"/>
              </w:rPr>
              <w:t>обсл</w:t>
            </w:r>
            <w:proofErr w:type="spellEnd"/>
            <w:r>
              <w:rPr>
                <w:rFonts w:ascii="Verdana" w:hAnsi="Verdana" w:cs="Verdana"/>
                <w:sz w:val="16"/>
                <w:szCs w:val="16"/>
              </w:rPr>
              <w:t>. машин, чел-ч</w:t>
            </w:r>
          </w:p>
        </w:tc>
      </w:tr>
      <w:tr w:rsidR="00CA406E">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экс. </w:t>
            </w:r>
            <w:proofErr w:type="spellStart"/>
            <w:r>
              <w:rPr>
                <w:rFonts w:ascii="Verdana" w:hAnsi="Verdana" w:cs="Verdana"/>
                <w:sz w:val="16"/>
                <w:szCs w:val="16"/>
              </w:rPr>
              <w:t>маш</w:t>
            </w:r>
            <w:proofErr w:type="spellEnd"/>
            <w:r>
              <w:rPr>
                <w:rFonts w:ascii="Verdana" w:hAnsi="Verdana" w:cs="Verdana"/>
                <w:sz w:val="16"/>
                <w:szCs w:val="16"/>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оплата труда </w:t>
            </w:r>
            <w:proofErr w:type="spellStart"/>
            <w:r>
              <w:rPr>
                <w:rFonts w:ascii="Verdana" w:hAnsi="Verdana" w:cs="Verdana"/>
                <w:sz w:val="16"/>
                <w:szCs w:val="16"/>
              </w:rPr>
              <w:t>осн</w:t>
            </w:r>
            <w:proofErr w:type="spellEnd"/>
            <w:r>
              <w:rPr>
                <w:rFonts w:ascii="Verdana" w:hAnsi="Verdana" w:cs="Verdana"/>
                <w:sz w:val="16"/>
                <w:szCs w:val="16"/>
              </w:rPr>
              <w:t>. раб.</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экс. </w:t>
            </w:r>
            <w:proofErr w:type="spellStart"/>
            <w:r>
              <w:rPr>
                <w:rFonts w:ascii="Verdana" w:hAnsi="Verdana" w:cs="Verdana"/>
                <w:sz w:val="16"/>
                <w:szCs w:val="16"/>
              </w:rPr>
              <w:t>маш</w:t>
            </w:r>
            <w:proofErr w:type="spellEnd"/>
            <w:r>
              <w:rPr>
                <w:rFonts w:ascii="Verdana" w:hAnsi="Verdana" w:cs="Verdana"/>
                <w:sz w:val="16"/>
                <w:szCs w:val="16"/>
              </w:rPr>
              <w:t>.</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proofErr w:type="spellStart"/>
            <w:r>
              <w:rPr>
                <w:rFonts w:ascii="Verdana" w:hAnsi="Verdana" w:cs="Verdana"/>
                <w:sz w:val="16"/>
                <w:szCs w:val="16"/>
              </w:rPr>
              <w:t>обслуж</w:t>
            </w:r>
            <w:proofErr w:type="spellEnd"/>
            <w:r>
              <w:rPr>
                <w:rFonts w:ascii="Verdana" w:hAnsi="Verdana" w:cs="Verdana"/>
                <w:sz w:val="16"/>
                <w:szCs w:val="16"/>
              </w:rPr>
              <w:t>. машины</w:t>
            </w:r>
          </w:p>
        </w:tc>
      </w:tr>
      <w:tr w:rsidR="00CA406E">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оплата труда </w:t>
            </w:r>
            <w:proofErr w:type="spellStart"/>
            <w:r>
              <w:rPr>
                <w:rFonts w:ascii="Verdana" w:hAnsi="Verdana" w:cs="Verdana"/>
                <w:sz w:val="16"/>
                <w:szCs w:val="16"/>
              </w:rPr>
              <w:t>осн</w:t>
            </w:r>
            <w:proofErr w:type="spellEnd"/>
            <w:r>
              <w:rPr>
                <w:rFonts w:ascii="Verdana" w:hAnsi="Verdana" w:cs="Verdana"/>
                <w:sz w:val="16"/>
                <w:szCs w:val="16"/>
              </w:rPr>
              <w:t>. раб.</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в т.ч. </w:t>
            </w:r>
            <w:proofErr w:type="spellStart"/>
            <w:r>
              <w:rPr>
                <w:rFonts w:ascii="Verdana" w:hAnsi="Verdana" w:cs="Verdana"/>
                <w:sz w:val="16"/>
                <w:szCs w:val="16"/>
              </w:rPr>
              <w:t>опл</w:t>
            </w:r>
            <w:proofErr w:type="spellEnd"/>
            <w:r>
              <w:rPr>
                <w:rFonts w:ascii="Verdana" w:hAnsi="Verdana" w:cs="Verdana"/>
                <w:sz w:val="16"/>
                <w:szCs w:val="16"/>
              </w:rPr>
              <w:t>. труда мех.</w:t>
            </w:r>
          </w:p>
        </w:tc>
        <w:tc>
          <w:tcPr>
            <w:tcW w:w="1417"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в т.ч. </w:t>
            </w:r>
            <w:proofErr w:type="spellStart"/>
            <w:r>
              <w:rPr>
                <w:rFonts w:ascii="Verdana" w:hAnsi="Verdana" w:cs="Verdana"/>
                <w:sz w:val="16"/>
                <w:szCs w:val="16"/>
              </w:rPr>
              <w:t>опл</w:t>
            </w:r>
            <w:proofErr w:type="spellEnd"/>
            <w:r>
              <w:rPr>
                <w:rFonts w:ascii="Verdana" w:hAnsi="Verdana" w:cs="Verdana"/>
                <w:sz w:val="16"/>
                <w:szCs w:val="16"/>
              </w:rPr>
              <w:t>. труда мех.</w:t>
            </w:r>
          </w:p>
        </w:tc>
        <w:tc>
          <w:tcPr>
            <w:tcW w:w="124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ед.</w:t>
            </w:r>
          </w:p>
        </w:tc>
        <w:tc>
          <w:tcPr>
            <w:tcW w:w="124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r>
    </w:tbl>
    <w:p w:rsidR="00CA406E" w:rsidRDefault="00CA406E" w:rsidP="00CA406E">
      <w:pPr>
        <w:widowControl w:val="0"/>
        <w:autoSpaceDE w:val="0"/>
        <w:autoSpaceDN w:val="0"/>
        <w:adjustRightInd w:val="0"/>
        <w:jc w:val="center"/>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CA406E">
        <w:trPr>
          <w:cantSplit/>
          <w:tblHeader/>
        </w:trPr>
        <w:tc>
          <w:tcPr>
            <w:tcW w:w="510"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w:t>
            </w:r>
          </w:p>
        </w:tc>
        <w:tc>
          <w:tcPr>
            <w:tcW w:w="4878"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6</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7</w:t>
            </w:r>
          </w:p>
        </w:tc>
        <w:tc>
          <w:tcPr>
            <w:tcW w:w="141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8</w:t>
            </w:r>
          </w:p>
        </w:tc>
        <w:tc>
          <w:tcPr>
            <w:tcW w:w="124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9</w:t>
            </w:r>
          </w:p>
        </w:tc>
        <w:tc>
          <w:tcPr>
            <w:tcW w:w="1247" w:type="dxa"/>
            <w:tcBorders>
              <w:top w:val="single" w:sz="4" w:space="0" w:color="auto"/>
              <w:left w:val="single" w:sz="4" w:space="0" w:color="auto"/>
              <w:bottom w:val="single" w:sz="4" w:space="0" w:color="auto"/>
              <w:right w:val="single" w:sz="4" w:space="0" w:color="auto"/>
            </w:tcBorders>
            <w:vAlign w:val="center"/>
          </w:tcPr>
          <w:p w:rsidR="00CA406E" w:rsidRDefault="00CA406E" w:rsidP="00CA406E">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10</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Глобальные начисления: Н3= 1.15, Н4= 1.15, Н5= 1.15, Н15= 1.5, Н16= 1.5</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1.  пр. Молодежи</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4 045.49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98.72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622.10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0.510048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213.08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0.727536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4 662.85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287.05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2.268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3 187.31</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404.88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120.53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246.68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0.52854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82.38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0.26358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806.64</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1.1244</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6 131.77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0.001242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8.10</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1.1232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6 125.23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401.76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120.53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245.68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0.52854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82.30</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0.263304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803.36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1.1592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6 983.73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1.16</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0.001242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7.82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0.8712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5 248.64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1</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32 823.88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343.77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1 115.62</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1.569612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377.76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1.25442</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2.  Колодец 61/40 на Матросова,36</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7 954.45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192.49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926.09</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0.9945315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316.60</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1.071225</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8 962.45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5.103</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6 827.51</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9 102.35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222.12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1 399.73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1.147608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1.636956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10 491.40</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0.405</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645.87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5.103</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7 171.45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910.99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271.19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555.03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1.189215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185.36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0.593055</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1 814.96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2.5299</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13 796.48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0.0027945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18.25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2.5272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13 781.76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903.95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271.19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552.77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1.189215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185.16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0.592434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1 807.52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2.6082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15 713.39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2.60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0.0027945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17.60</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24.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1.9602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11 809.44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(0.027)*12.1*6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2</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88 635.71</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965.97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3 436.22</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4.5261585</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1 166.54</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3.89367</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3.  Игарская,17</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3 299.63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79.85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384.15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0.4125464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131.33</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0.44436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3 717.77</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2.1168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2 832.15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3 775.79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92.14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580.63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0.4760448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198.87</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0.6790336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4 351.99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0.168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2.1168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2 974.82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377.89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230.24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0.493304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76.89</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0.246008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752.86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1.04944</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5 722.98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0.0011592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7.58</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1.04832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5 716.88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374.97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229.30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0.493304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0.2457504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749.78</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35.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1.08192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6 518.15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0.0011592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7.31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0.81312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4 898.73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(0.0112)*12.1*6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11 458.96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988.73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5.014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9.57</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0.03128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13 435.59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48 226.37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1 389.43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1 454.84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6.8915176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493.47</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1.646432</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4.  Губкина, 3а (</w:t>
            </w:r>
            <w:proofErr w:type="spellStart"/>
            <w:r>
              <w:rPr>
                <w:rFonts w:ascii="Verdana" w:hAnsi="Verdana" w:cs="Verdana"/>
                <w:b/>
                <w:bCs/>
                <w:sz w:val="16"/>
                <w:szCs w:val="16"/>
                <w:u w:val="single"/>
              </w:rPr>
              <w:t>Журавушка</w:t>
            </w:r>
            <w:proofErr w:type="spellEnd"/>
            <w:r>
              <w:rPr>
                <w:rFonts w:ascii="Verdana" w:hAnsi="Verdana" w:cs="Verdana"/>
                <w:b/>
                <w:bCs/>
                <w:sz w:val="16"/>
                <w:szCs w:val="16"/>
                <w:u w:val="single"/>
              </w:rPr>
              <w:t>)</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8 484.75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205.33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987.82</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1.0608336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337.71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1.14264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9 559.97</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40.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5.4432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7 282.68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9 709.17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236.93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1 493.05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1.2241152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511.39</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1.7460864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11 190.84</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0.432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688.93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5.4432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7 649.55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971.72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289.27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592.04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1.268496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197.72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0.632592</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1 935.96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2.69856</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14 716.25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46.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0.0029808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19.46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2.69568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14 700.54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964.22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289.27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589.62</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1.268496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197.51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0.6319296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1 928.04</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2.78208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16 760.95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0.0029808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18.76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51.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2.09088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12 596.74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(0.0288)*12.1*6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34 376.89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2 966.20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88.31</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15.042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28.72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0.09384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40 306.83</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4</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128 921.66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3 996.57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3 753.61</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19.869902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1 273.05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4.247088</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 xml:space="preserve">Раздел 5.  Перекресток ул. Почтовая и </w:t>
            </w:r>
            <w:proofErr w:type="spellStart"/>
            <w:r>
              <w:rPr>
                <w:rFonts w:ascii="Verdana" w:hAnsi="Verdana" w:cs="Verdana"/>
                <w:b/>
                <w:bCs/>
                <w:sz w:val="16"/>
                <w:szCs w:val="16"/>
                <w:u w:val="single"/>
              </w:rPr>
              <w:t>Б.Кнунянца</w:t>
            </w:r>
            <w:proofErr w:type="spellEnd"/>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5</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6.  ул. Гаврюшина (</w:t>
            </w:r>
            <w:proofErr w:type="spellStart"/>
            <w:r>
              <w:rPr>
                <w:rFonts w:ascii="Verdana" w:hAnsi="Verdana" w:cs="Verdana"/>
                <w:b/>
                <w:bCs/>
                <w:sz w:val="16"/>
                <w:szCs w:val="16"/>
                <w:u w:val="single"/>
              </w:rPr>
              <w:t>м-н</w:t>
            </w:r>
            <w:proofErr w:type="spellEnd"/>
            <w:r>
              <w:rPr>
                <w:rFonts w:ascii="Verdana" w:hAnsi="Verdana" w:cs="Verdana"/>
                <w:b/>
                <w:bCs/>
                <w:sz w:val="16"/>
                <w:szCs w:val="16"/>
                <w:u w:val="single"/>
              </w:rPr>
              <w:t xml:space="preserve"> "Небылица")</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74.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79.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11 458.96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988.73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5.014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9.57</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0.03128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13 435.59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6</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37 721.40</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1 274.94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1 047.57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6.355084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355.21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1.18496</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7.  ул. З.Космодемьянской, 5</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7</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8.  ул. З.Космодемьянской, 32</w:t>
            </w: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нижнего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294 609.42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34 299.45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2 356.88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57.04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274.40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36.8345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0.294676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7 129.40</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11 726.02</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93.81</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39.675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0.3174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5.94; К4 = 16.19; К5 = 7.68;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2 655.56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2 022.97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оснований толщиной </w:t>
            </w:r>
            <w:smartTag w:uri="urn:schemas-microsoft-com:office:smarttags" w:element="metricconverter">
              <w:smartTagPr>
                <w:attr w:name="ProductID" w:val="15 см"/>
              </w:smartTagPr>
              <w:r>
                <w:rPr>
                  <w:rFonts w:ascii="Verdana" w:hAnsi="Verdana" w:cs="Verdana"/>
                  <w:sz w:val="16"/>
                  <w:szCs w:val="16"/>
                </w:rPr>
                <w:t>15 см</w:t>
              </w:r>
            </w:smartTag>
            <w:r>
              <w:rPr>
                <w:rFonts w:ascii="Verdana" w:hAnsi="Verdana" w:cs="Verdana"/>
                <w:sz w:val="16"/>
                <w:szCs w:val="16"/>
              </w:rPr>
              <w:t xml:space="preserve"> из щебня фракции 40-</w:t>
            </w:r>
            <w:smartTag w:uri="urn:schemas-microsoft-com:office:smarttags" w:element="metricconverter">
              <w:smartTagPr>
                <w:attr w:name="ProductID" w:val="70 мм"/>
              </w:smartTagPr>
              <w:r>
                <w:rPr>
                  <w:rFonts w:ascii="Verdana" w:hAnsi="Verdana" w:cs="Verdana"/>
                  <w:sz w:val="16"/>
                  <w:szCs w:val="16"/>
                </w:rPr>
                <w:t>70 мм</w:t>
              </w:r>
            </w:smartTag>
            <w:r>
              <w:rPr>
                <w:rFonts w:ascii="Verdana" w:hAnsi="Verdana" w:cs="Verdana"/>
                <w:sz w:val="16"/>
                <w:szCs w:val="16"/>
              </w:rPr>
              <w:t xml:space="preserve"> при укатке каменных материалов с пределом прочности на сжатие свыше 98,1 МПа (1000 кгс/см2) верхнего слоя двухслойных,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основания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337 124.00</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51 841.84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2 696.99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65.81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414.73</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42.504</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0.340032</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8 226.68</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17 756.46</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142.05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60.628</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0.485024</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5.92; К4 = 16.19; К5 = 7.69;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3 108.55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w:t>
            </w:r>
            <w:smartTag w:uri="urn:schemas-microsoft-com:office:smarttags" w:element="metricconverter">
              <w:smartTagPr>
                <w:attr w:name="ProductID" w:val="20 мм"/>
              </w:smartTagPr>
              <w:r>
                <w:rPr>
                  <w:rFonts w:ascii="Verdana" w:hAnsi="Verdana" w:cs="Verdana"/>
                  <w:sz w:val="16"/>
                  <w:szCs w:val="16"/>
                </w:rPr>
                <w:t>20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(0.008)*15</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w:t>
            </w:r>
            <w:smartTag w:uri="urn:schemas-microsoft-com:office:smarttags" w:element="metricconverter">
              <w:smartTagPr>
                <w:attr w:name="ProductID" w:val="40 мм"/>
              </w:smartTagPr>
              <w:r>
                <w:rPr>
                  <w:rFonts w:ascii="Verdana" w:hAnsi="Verdana" w:cs="Verdana"/>
                  <w:sz w:val="16"/>
                  <w:szCs w:val="16"/>
                </w:rPr>
                <w:t>40 мм</w:t>
              </w:r>
            </w:smartTag>
            <w:r>
              <w:rPr>
                <w:rFonts w:ascii="Verdana" w:hAnsi="Verdana" w:cs="Verdana"/>
                <w:sz w:val="16"/>
                <w:szCs w:val="16"/>
              </w:rPr>
              <w:t>, м3</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1.512</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2 124.87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(0.008)*189.0</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100.</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пористых мелкозернистых,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33 740.34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20 556.82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269.92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6 865.20</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54.92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21.965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0.17572</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М-(99942.29=1066.62*93.7)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5.66; К4 = 16.19; К5 = 4.8;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537.75</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101.</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0.7496</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4 087.85</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(0.008)*93.7</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102.</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27-06-020-08,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299.58</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2.40</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189.91</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С410-0022:[ М-(12479.45=1066.62*11.7)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1; К4 = 16.19; К5 = 4.81;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103.</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0.7488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4 083.48</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(0.008)*11.7*8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104.</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Устройство покрытия толщиной </w:t>
            </w:r>
            <w:smartTag w:uri="urn:schemas-microsoft-com:office:smarttags" w:element="metricconverter">
              <w:smartTagPr>
                <w:attr w:name="ProductID" w:val="4 см"/>
              </w:smartTagPr>
              <w:r>
                <w:rPr>
                  <w:rFonts w:ascii="Verdana" w:hAnsi="Verdana" w:cs="Verdana"/>
                  <w:sz w:val="16"/>
                  <w:szCs w:val="16"/>
                </w:rPr>
                <w:t>4 см</w:t>
              </w:r>
            </w:smartTag>
            <w:r>
              <w:rPr>
                <w:rFonts w:ascii="Verdana" w:hAnsi="Verdana" w:cs="Verdana"/>
                <w:sz w:val="16"/>
                <w:szCs w:val="16"/>
              </w:rPr>
              <w:t xml:space="preserve"> из горячих асфальтобетонных смесей плотных мелкозернистых типа АБВ, плотность каменных материалов 2,5-2,9 т/м3,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33 479.73</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20 473.07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80.35</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163.78</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44.045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0.35236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10 043.94</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6 857.94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54.86</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21.942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0.175536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М-(72643.20=752.00*96.6)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5.65; К4 = 16.19; К5 = 7.62;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535.56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105.</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0.7728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4 655.82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(0.008)*96.6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На каждые </w:t>
            </w:r>
            <w:smartTag w:uri="urn:schemas-microsoft-com:office:smarttags" w:element="metricconverter">
              <w:smartTagPr>
                <w:attr w:name="ProductID" w:val="0,5 см"/>
              </w:smartTagPr>
              <w:r>
                <w:rPr>
                  <w:rFonts w:ascii="Verdana" w:hAnsi="Verdana" w:cs="Verdana"/>
                  <w:sz w:val="16"/>
                  <w:szCs w:val="16"/>
                </w:rPr>
                <w:t>0,5 см</w:t>
              </w:r>
            </w:smartTag>
            <w:r>
              <w:rPr>
                <w:rFonts w:ascii="Verdana" w:hAnsi="Verdana" w:cs="Verdana"/>
                <w:sz w:val="16"/>
                <w:szCs w:val="16"/>
              </w:rPr>
              <w:t xml:space="preserve"> изменения толщины покрытия добавлять или исключать к расценке 27-06-020-01, </w:t>
            </w:r>
            <w:smartTag w:uri="urn:schemas-microsoft-com:office:smarttags" w:element="metricconverter">
              <w:smartTagPr>
                <w:attr w:name="ProductID" w:val="1000 м2"/>
              </w:smartTagPr>
              <w:r>
                <w:rPr>
                  <w:rFonts w:ascii="Verdana" w:hAnsi="Verdana" w:cs="Verdana"/>
                  <w:sz w:val="16"/>
                  <w:szCs w:val="16"/>
                </w:rPr>
                <w:t>1000 м2</w:t>
              </w:r>
            </w:smartTag>
            <w:r>
              <w:rPr>
                <w:rFonts w:ascii="Verdana" w:hAnsi="Verdana" w:cs="Verdana"/>
                <w:sz w:val="16"/>
                <w:szCs w:val="16"/>
              </w:rPr>
              <w:t xml:space="preserve"> покрытия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369.52</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96.27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2.96</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1.14</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0.1035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0.000828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142.43</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proofErr w:type="spellStart"/>
            <w:r>
              <w:rPr>
                <w:rFonts w:ascii="Verdana" w:hAnsi="Verdana" w:cs="Verdana"/>
                <w:i/>
                <w:iCs/>
                <w:sz w:val="16"/>
                <w:szCs w:val="16"/>
              </w:rPr>
              <w:t>Вычт.ресурсы</w:t>
            </w:r>
            <w:proofErr w:type="spellEnd"/>
            <w:r>
              <w:rPr>
                <w:rFonts w:ascii="Verdana" w:hAnsi="Verdana" w:cs="Verdana"/>
                <w:i/>
                <w:iCs/>
                <w:sz w:val="16"/>
                <w:szCs w:val="16"/>
              </w:rPr>
              <w:t>:  С410-0001:[ М-(9099.20=752.00*12.1) ]</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3.26; К4 = 16.19; К5 = 7.65;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107.</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0.5808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3 499.09</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(0.008)*12.1*6</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Тек.цена</w:t>
            </w:r>
            <w:proofErr w:type="spellEnd"/>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108.</w:t>
            </w: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Е27-02-010-03 </w:t>
            </w:r>
          </w:p>
          <w:p w:rsidR="00CA406E" w:rsidRDefault="00CA406E" w:rsidP="00CA406E">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Установка бортовых камней природных при цементобетонных покрытиях, </w:t>
            </w:r>
            <w:smartTag w:uri="urn:schemas-microsoft-com:office:smarttags" w:element="metricconverter">
              <w:smartTagPr>
                <w:attr w:name="ProductID" w:val="100 м"/>
              </w:smartTagPr>
              <w:r>
                <w:rPr>
                  <w:rFonts w:ascii="Verdana" w:hAnsi="Verdana" w:cs="Verdana"/>
                  <w:sz w:val="16"/>
                  <w:szCs w:val="16"/>
                </w:rPr>
                <w:t>100 м</w:t>
              </w:r>
            </w:smartTag>
            <w:r>
              <w:rPr>
                <w:rFonts w:ascii="Verdana" w:hAnsi="Verdana" w:cs="Verdana"/>
                <w:sz w:val="16"/>
                <w:szCs w:val="16"/>
              </w:rPr>
              <w:t xml:space="preserve"> бортового камня</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0.08</w:t>
            </w: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286 474.07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735.92</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22 917.93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1 977.46</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58.87</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125.35</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24 718.29</w:t>
            </w: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239.34</w:t>
            </w: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19.15</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0.782</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0.06256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16.19; К3 = 7.14; К4 = 16.19; К5 = 1.97; К6 = 1</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26 871.22</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8</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49 180.37</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2 263.67</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1 077.00</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11.369084</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364.79</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1.21624</w:t>
            </w:r>
          </w:p>
        </w:tc>
      </w:tr>
      <w:tr w:rsidR="00CA406E">
        <w:trPr>
          <w:cantSplit/>
        </w:trPr>
        <w:tc>
          <w:tcPr>
            <w:tcW w:w="15704" w:type="dxa"/>
            <w:gridSpan w:val="10"/>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510"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СМЕТЕ</w:t>
            </w:r>
          </w:p>
        </w:tc>
        <w:tc>
          <w:tcPr>
            <w:tcW w:w="107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483 870.13</w:t>
            </w:r>
          </w:p>
        </w:tc>
        <w:tc>
          <w:tcPr>
            <w:tcW w:w="1417" w:type="dxa"/>
            <w:vMerge w:val="restart"/>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14 761.69</w:t>
            </w:r>
          </w:p>
        </w:tc>
        <w:tc>
          <w:tcPr>
            <w:tcW w:w="141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14 038.86</w:t>
            </w: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CA406E" w:rsidRDefault="00CA406E" w:rsidP="00CA406E">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73.319526</w:t>
            </w:r>
          </w:p>
        </w:tc>
      </w:tr>
      <w:tr w:rsidR="00CA406E">
        <w:trPr>
          <w:cantSplit/>
        </w:trPr>
        <w:tc>
          <w:tcPr>
            <w:tcW w:w="510"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4 760.40</w:t>
            </w: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15.87529</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ОБЩЕСТРОИТЕЛЬНЫХ РАБОТ -</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522 523.86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ВСЕГО  ПО  СМЕТЕ</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522 523.86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25 964.37</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СМЕТНАЯ ПРИБЫЛЬ</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12 689.36</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основных рабочих</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14 761.69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механизаторов</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4 760.40</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заработная плата</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19 522.09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xml:space="preserve">Трудозатраты </w:t>
            </w:r>
            <w:proofErr w:type="spellStart"/>
            <w:r>
              <w:rPr>
                <w:rFonts w:ascii="Verdana" w:hAnsi="Verdana" w:cs="Verdana"/>
                <w:b/>
                <w:bCs/>
                <w:sz w:val="16"/>
                <w:szCs w:val="16"/>
              </w:rPr>
              <w:t>осн</w:t>
            </w:r>
            <w:proofErr w:type="spellEnd"/>
            <w:r>
              <w:rPr>
                <w:rFonts w:ascii="Verdana" w:hAnsi="Verdana" w:cs="Verdana"/>
                <w:b/>
                <w:bCs/>
                <w:sz w:val="16"/>
                <w:szCs w:val="16"/>
              </w:rPr>
              <w:t>. рабочих</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73.319526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механизаторов</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15.87529</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Нормативная трудоемкость</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89.194816</w:t>
            </w: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Транспортные расходы</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564 325.77</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Непредвиденные работы и затраты</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1.02</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575 612.29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по смете</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575 612.29</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НДС</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18</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103 610.21</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r w:rsidR="00CA406E">
        <w:trPr>
          <w:cantSplit/>
        </w:trPr>
        <w:tc>
          <w:tcPr>
            <w:tcW w:w="510"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с НДС</w:t>
            </w: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679 222.50</w:t>
            </w: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CA406E" w:rsidRDefault="00CA406E" w:rsidP="00CA406E">
            <w:pPr>
              <w:widowControl w:val="0"/>
              <w:autoSpaceDE w:val="0"/>
              <w:autoSpaceDN w:val="0"/>
              <w:adjustRightInd w:val="0"/>
              <w:spacing w:before="20" w:after="20"/>
              <w:ind w:left="30" w:right="30"/>
              <w:jc w:val="right"/>
              <w:rPr>
                <w:rFonts w:ascii="Verdana" w:hAnsi="Verdana" w:cs="Verdana"/>
                <w:b/>
                <w:bCs/>
                <w:sz w:val="16"/>
                <w:szCs w:val="16"/>
              </w:rPr>
            </w:pPr>
          </w:p>
        </w:tc>
      </w:tr>
    </w:tbl>
    <w:p w:rsidR="00CA406E" w:rsidRDefault="00CA406E" w:rsidP="00CA406E">
      <w:pPr>
        <w:widowControl w:val="0"/>
        <w:autoSpaceDE w:val="0"/>
        <w:autoSpaceDN w:val="0"/>
        <w:adjustRightInd w:val="0"/>
        <w:rPr>
          <w:rFonts w:ascii="Verdana" w:hAnsi="Verdana" w:cs="Verdana"/>
          <w:sz w:val="16"/>
          <w:szCs w:val="16"/>
        </w:rPr>
      </w:pPr>
    </w:p>
    <w:tbl>
      <w:tblPr>
        <w:tblW w:w="0" w:type="auto"/>
        <w:tblLayout w:type="fixed"/>
        <w:tblCellMar>
          <w:left w:w="0" w:type="dxa"/>
          <w:right w:w="0" w:type="dxa"/>
        </w:tblCellMar>
        <w:tblLook w:val="0000"/>
      </w:tblPr>
      <w:tblGrid>
        <w:gridCol w:w="3900"/>
        <w:gridCol w:w="11804"/>
      </w:tblGrid>
      <w:tr w:rsidR="00CA406E">
        <w:trPr>
          <w:cantSplit/>
        </w:trPr>
        <w:tc>
          <w:tcPr>
            <w:tcW w:w="39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Составил:</w:t>
            </w:r>
          </w:p>
        </w:tc>
        <w:tc>
          <w:tcPr>
            <w:tcW w:w="11804" w:type="dxa"/>
            <w:tcBorders>
              <w:top w:val="nil"/>
              <w:left w:val="nil"/>
              <w:bottom w:val="single" w:sz="4" w:space="0" w:color="auto"/>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Кошкарова</w:t>
            </w:r>
            <w:proofErr w:type="spellEnd"/>
            <w:r>
              <w:rPr>
                <w:rFonts w:ascii="Verdana" w:hAnsi="Verdana" w:cs="Verdana"/>
                <w:sz w:val="16"/>
                <w:szCs w:val="16"/>
              </w:rPr>
              <w:t xml:space="preserve"> В.Г.</w:t>
            </w:r>
          </w:p>
        </w:tc>
      </w:tr>
      <w:tr w:rsidR="00CA406E">
        <w:trPr>
          <w:cantSplit/>
        </w:trPr>
        <w:tc>
          <w:tcPr>
            <w:tcW w:w="39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center"/>
              <w:rPr>
                <w:rFonts w:ascii="Verdana" w:hAnsi="Verdana" w:cs="Verdana"/>
                <w:i/>
                <w:iCs/>
                <w:sz w:val="16"/>
                <w:szCs w:val="16"/>
              </w:rPr>
            </w:pPr>
            <w:r>
              <w:rPr>
                <w:rFonts w:ascii="Verdana" w:hAnsi="Verdana" w:cs="Verdana"/>
                <w:i/>
                <w:iCs/>
                <w:sz w:val="16"/>
                <w:szCs w:val="16"/>
              </w:rPr>
              <w:t>(должность, подпись, Ф.И.О)</w:t>
            </w:r>
          </w:p>
        </w:tc>
      </w:tr>
      <w:tr w:rsidR="00CA406E">
        <w:trPr>
          <w:cantSplit/>
        </w:trPr>
        <w:tc>
          <w:tcPr>
            <w:tcW w:w="39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r>
      <w:tr w:rsidR="00CA406E">
        <w:trPr>
          <w:cantSplit/>
        </w:trPr>
        <w:tc>
          <w:tcPr>
            <w:tcW w:w="39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Проверил:</w:t>
            </w:r>
          </w:p>
        </w:tc>
        <w:tc>
          <w:tcPr>
            <w:tcW w:w="11804" w:type="dxa"/>
            <w:tcBorders>
              <w:top w:val="nil"/>
              <w:left w:val="nil"/>
              <w:bottom w:val="single" w:sz="4" w:space="0" w:color="auto"/>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roofErr w:type="spellStart"/>
            <w:r>
              <w:rPr>
                <w:rFonts w:ascii="Verdana" w:hAnsi="Verdana" w:cs="Verdana"/>
                <w:sz w:val="16"/>
                <w:szCs w:val="16"/>
              </w:rPr>
              <w:t>Чепуренко</w:t>
            </w:r>
            <w:proofErr w:type="spellEnd"/>
            <w:r>
              <w:rPr>
                <w:rFonts w:ascii="Verdana" w:hAnsi="Verdana" w:cs="Verdana"/>
                <w:sz w:val="16"/>
                <w:szCs w:val="16"/>
              </w:rPr>
              <w:t xml:space="preserve"> А.В.</w:t>
            </w:r>
          </w:p>
        </w:tc>
      </w:tr>
      <w:tr w:rsidR="00CA406E">
        <w:trPr>
          <w:cantSplit/>
        </w:trPr>
        <w:tc>
          <w:tcPr>
            <w:tcW w:w="3900"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rPr>
                <w:rFonts w:ascii="Verdana" w:hAnsi="Verdana" w:cs="Verdana"/>
                <w:sz w:val="16"/>
                <w:szCs w:val="16"/>
              </w:rPr>
            </w:pPr>
          </w:p>
        </w:tc>
        <w:tc>
          <w:tcPr>
            <w:tcW w:w="11804" w:type="dxa"/>
            <w:tcBorders>
              <w:top w:val="nil"/>
              <w:left w:val="nil"/>
              <w:bottom w:val="nil"/>
              <w:right w:val="nil"/>
            </w:tcBorders>
          </w:tcPr>
          <w:p w:rsidR="00CA406E" w:rsidRDefault="00CA406E" w:rsidP="00CA406E">
            <w:pPr>
              <w:widowControl w:val="0"/>
              <w:autoSpaceDE w:val="0"/>
              <w:autoSpaceDN w:val="0"/>
              <w:adjustRightInd w:val="0"/>
              <w:spacing w:before="20" w:after="20"/>
              <w:ind w:left="30" w:right="30"/>
              <w:jc w:val="center"/>
              <w:rPr>
                <w:rFonts w:ascii="Verdana" w:hAnsi="Verdana" w:cs="Verdana"/>
                <w:i/>
                <w:iCs/>
                <w:sz w:val="16"/>
                <w:szCs w:val="16"/>
              </w:rPr>
            </w:pPr>
            <w:r>
              <w:rPr>
                <w:rFonts w:ascii="Verdana" w:hAnsi="Verdana" w:cs="Verdana"/>
                <w:i/>
                <w:iCs/>
                <w:sz w:val="16"/>
                <w:szCs w:val="16"/>
              </w:rPr>
              <w:t>(должность, подпись, Ф.И.О)</w:t>
            </w:r>
          </w:p>
        </w:tc>
      </w:tr>
    </w:tbl>
    <w:p w:rsidR="00CA406E" w:rsidRDefault="00CA406E" w:rsidP="00242861">
      <w:pPr>
        <w:widowControl w:val="0"/>
        <w:autoSpaceDE w:val="0"/>
        <w:autoSpaceDN w:val="0"/>
        <w:adjustRightInd w:val="0"/>
        <w:spacing w:line="275" w:lineRule="exact"/>
        <w:ind w:firstLine="567"/>
        <w:rPr>
          <w:b/>
        </w:rPr>
        <w:sectPr w:rsidR="00CA406E" w:rsidSect="006B5C28">
          <w:footnotePr>
            <w:pos w:val="beneathText"/>
          </w:footnotePr>
          <w:pgSz w:w="16837" w:h="11905" w:orient="landscape"/>
          <w:pgMar w:top="567" w:right="425" w:bottom="720" w:left="709" w:header="720" w:footer="720" w:gutter="0"/>
          <w:cols w:space="720"/>
          <w:docGrid w:linePitch="240" w:charSpace="32768"/>
        </w:sectPr>
      </w:pPr>
    </w:p>
    <w:p w:rsidR="00715E5E" w:rsidRPr="00FB394F" w:rsidRDefault="00AD0074" w:rsidP="002675FF">
      <w:pPr>
        <w:ind w:firstLine="567"/>
        <w:jc w:val="right"/>
      </w:pPr>
      <w:r w:rsidRPr="00FB394F">
        <w:lastRenderedPageBreak/>
        <w:t>П</w:t>
      </w:r>
      <w:r w:rsidR="0090202B" w:rsidRPr="00FB394F">
        <w:t>риложение №</w:t>
      </w:r>
      <w:r w:rsidR="008F04D0">
        <w:t>5</w:t>
      </w:r>
    </w:p>
    <w:p w:rsidR="0090202B" w:rsidRPr="00FB394F" w:rsidRDefault="0090202B" w:rsidP="002675FF">
      <w:pPr>
        <w:ind w:firstLine="567"/>
        <w:jc w:val="right"/>
      </w:pPr>
      <w:r w:rsidRPr="00FB394F">
        <w:t>к Договору № ________</w:t>
      </w:r>
    </w:p>
    <w:p w:rsidR="0090202B" w:rsidRPr="00FB394F" w:rsidRDefault="0090202B" w:rsidP="002675FF">
      <w:pPr>
        <w:ind w:firstLine="567"/>
        <w:jc w:val="right"/>
      </w:pPr>
      <w:r w:rsidRPr="00FB394F">
        <w:t xml:space="preserve">от «____» </w:t>
      </w:r>
      <w:r w:rsidR="00FF4A1F" w:rsidRPr="00FB394F">
        <w:t>___________</w:t>
      </w:r>
      <w:r w:rsidRPr="00FB394F">
        <w:t xml:space="preserve"> 2015г.</w:t>
      </w:r>
    </w:p>
    <w:p w:rsidR="0090202B" w:rsidRDefault="0090202B" w:rsidP="00C83E25">
      <w:pPr>
        <w:ind w:firstLine="567"/>
      </w:pPr>
    </w:p>
    <w:p w:rsidR="00B92008" w:rsidRDefault="00B92008" w:rsidP="00C83E25">
      <w:pPr>
        <w:ind w:firstLine="567"/>
      </w:pPr>
    </w:p>
    <w:p w:rsidR="00B92008" w:rsidRPr="00FB394F" w:rsidRDefault="00B92008" w:rsidP="00C83E25">
      <w:pPr>
        <w:ind w:firstLine="567"/>
      </w:pPr>
    </w:p>
    <w:p w:rsidR="0090202B" w:rsidRPr="00FB394F" w:rsidRDefault="0090202B" w:rsidP="00C83E25">
      <w:pPr>
        <w:ind w:firstLine="567"/>
        <w:jc w:val="center"/>
        <w:rPr>
          <w:b/>
          <w:bCs/>
        </w:rPr>
      </w:pPr>
      <w:r w:rsidRPr="00FB394F">
        <w:t xml:space="preserve"> </w:t>
      </w:r>
      <w:r w:rsidRPr="00FB394F">
        <w:rPr>
          <w:b/>
          <w:bCs/>
        </w:rPr>
        <w:t>Перечень исполнительной документации, предъявляемой при сдаче-приемке выполненных работ.</w:t>
      </w:r>
    </w:p>
    <w:p w:rsidR="0090202B" w:rsidRDefault="0090202B" w:rsidP="00C83E25">
      <w:pPr>
        <w:ind w:firstLine="567"/>
        <w:jc w:val="both"/>
        <w:rPr>
          <w:b/>
          <w:bCs/>
        </w:rPr>
      </w:pP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7229"/>
        <w:gridCol w:w="2410"/>
      </w:tblGrid>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rsidRPr="001460F3">
              <w:t>1</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Перечень исполнительной документации</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rsidRPr="001460F3">
              <w:t>2</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Копия договора</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rsidRPr="001460F3">
              <w:t>3</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Акт передачи объекта для выполнения работ</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rsidRPr="001460F3">
              <w:t>4</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Копии лицензий, допусков СРО всех организаций участвовавших в производстве работ, проводивших испытания, измерения</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rsidRPr="001460F3">
              <w:t>5</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t>Сметная документация</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6</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Приказ о назначение ответственного за проведение работ.</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7</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Письмо извещение генерального подрядчика о готовности объекта или оборудования к сдаче.</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8</w:t>
            </w:r>
          </w:p>
        </w:tc>
        <w:tc>
          <w:tcPr>
            <w:tcW w:w="7229" w:type="dxa"/>
            <w:tcBorders>
              <w:top w:val="single" w:sz="4" w:space="0" w:color="auto"/>
              <w:left w:val="single" w:sz="4" w:space="0" w:color="auto"/>
              <w:bottom w:val="single" w:sz="4" w:space="0" w:color="auto"/>
              <w:right w:val="single" w:sz="4" w:space="0" w:color="auto"/>
            </w:tcBorders>
          </w:tcPr>
          <w:p w:rsidR="008817A0" w:rsidRPr="001460F3" w:rsidRDefault="008817A0" w:rsidP="0008744A">
            <w:pPr>
              <w:ind w:right="175"/>
            </w:pPr>
            <w:r w:rsidRPr="00FB394F">
              <w:t xml:space="preserve">Акт рабочей комиссии о готовности законченного </w:t>
            </w:r>
            <w:r>
              <w:t xml:space="preserve">объекта капитального ремонта </w:t>
            </w:r>
            <w:r w:rsidRPr="00FB394F">
              <w:t xml:space="preserve"> для предъявления приемочной комиссии.</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9</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Общий журнал производства работ по форме.</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10</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Акты на скрытые работы</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11</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Акт приемки выполненных работ</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12</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Акт по форме ОС-3</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13</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rsidRPr="00FB394F">
              <w:t>Сертификаты качества</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r w:rsidR="008817A0" w:rsidRPr="00FB394F">
        <w:tc>
          <w:tcPr>
            <w:tcW w:w="567" w:type="dxa"/>
            <w:tcBorders>
              <w:top w:val="single" w:sz="4" w:space="0" w:color="auto"/>
              <w:left w:val="single" w:sz="4" w:space="0" w:color="auto"/>
              <w:bottom w:val="single" w:sz="4" w:space="0" w:color="auto"/>
              <w:right w:val="single" w:sz="4" w:space="0" w:color="auto"/>
            </w:tcBorders>
          </w:tcPr>
          <w:p w:rsidR="008817A0" w:rsidRPr="001460F3" w:rsidRDefault="008817A0" w:rsidP="008817A0">
            <w:pPr>
              <w:tabs>
                <w:tab w:val="left" w:pos="351"/>
              </w:tabs>
              <w:jc w:val="center"/>
            </w:pPr>
            <w:r>
              <w:t>14</w:t>
            </w:r>
          </w:p>
        </w:tc>
        <w:tc>
          <w:tcPr>
            <w:tcW w:w="7229" w:type="dxa"/>
            <w:tcBorders>
              <w:top w:val="single" w:sz="4" w:space="0" w:color="auto"/>
              <w:left w:val="single" w:sz="4" w:space="0" w:color="auto"/>
              <w:bottom w:val="single" w:sz="4" w:space="0" w:color="auto"/>
              <w:right w:val="single" w:sz="4" w:space="0" w:color="auto"/>
            </w:tcBorders>
          </w:tcPr>
          <w:p w:rsidR="008817A0" w:rsidRPr="00FB394F" w:rsidRDefault="008817A0" w:rsidP="008817A0">
            <w:pPr>
              <w:jc w:val="both"/>
            </w:pPr>
            <w:r>
              <w:t>Паспорта на оборудование</w:t>
            </w:r>
          </w:p>
        </w:tc>
        <w:tc>
          <w:tcPr>
            <w:tcW w:w="2410" w:type="dxa"/>
            <w:tcBorders>
              <w:top w:val="single" w:sz="4" w:space="0" w:color="auto"/>
              <w:left w:val="single" w:sz="4" w:space="0" w:color="auto"/>
              <w:bottom w:val="single" w:sz="4" w:space="0" w:color="auto"/>
              <w:right w:val="single" w:sz="4" w:space="0" w:color="auto"/>
            </w:tcBorders>
          </w:tcPr>
          <w:p w:rsidR="008817A0" w:rsidRPr="0089401D" w:rsidRDefault="008817A0" w:rsidP="008817A0">
            <w:pPr>
              <w:ind w:right="175"/>
              <w:jc w:val="both"/>
              <w:rPr>
                <w:sz w:val="26"/>
                <w:szCs w:val="26"/>
              </w:rPr>
            </w:pPr>
          </w:p>
        </w:tc>
      </w:tr>
    </w:tbl>
    <w:p w:rsidR="008F04D0" w:rsidRPr="00FB394F" w:rsidRDefault="008F04D0" w:rsidP="00C83E25">
      <w:pPr>
        <w:ind w:firstLine="567"/>
        <w:jc w:val="both"/>
        <w:rPr>
          <w:b/>
          <w:bCs/>
        </w:rPr>
      </w:pPr>
    </w:p>
    <w:p w:rsidR="0090202B" w:rsidRDefault="0090202B" w:rsidP="00C83E25">
      <w:pPr>
        <w:ind w:firstLine="567"/>
      </w:pPr>
    </w:p>
    <w:p w:rsidR="008F04D0" w:rsidRDefault="008F04D0" w:rsidP="00C83E25">
      <w:pPr>
        <w:ind w:firstLine="567"/>
      </w:pPr>
    </w:p>
    <w:p w:rsidR="008F04D0" w:rsidRDefault="008F04D0" w:rsidP="00C83E25">
      <w:pPr>
        <w:ind w:firstLine="567"/>
      </w:pPr>
    </w:p>
    <w:p w:rsidR="001D3DEC" w:rsidRDefault="001D3DEC" w:rsidP="00C83E25">
      <w:pPr>
        <w:ind w:firstLine="567"/>
      </w:pPr>
    </w:p>
    <w:p w:rsidR="001D3DEC" w:rsidRPr="00FB394F" w:rsidRDefault="001D3DEC" w:rsidP="00C83E25">
      <w:pPr>
        <w:ind w:firstLine="567"/>
      </w:pPr>
    </w:p>
    <w:tbl>
      <w:tblPr>
        <w:tblW w:w="0" w:type="auto"/>
        <w:tblInd w:w="138" w:type="dxa"/>
        <w:tblLayout w:type="fixed"/>
        <w:tblLook w:val="0000"/>
      </w:tblPr>
      <w:tblGrid>
        <w:gridCol w:w="4394"/>
        <w:gridCol w:w="4992"/>
      </w:tblGrid>
      <w:tr w:rsidR="0090202B" w:rsidRPr="00FB394F">
        <w:tc>
          <w:tcPr>
            <w:tcW w:w="4394" w:type="dxa"/>
          </w:tcPr>
          <w:p w:rsidR="0090202B" w:rsidRPr="00FB394F" w:rsidRDefault="0090202B" w:rsidP="002675FF">
            <w:r w:rsidRPr="00FB394F">
              <w:t>«ЗАКАЗЧИК»</w:t>
            </w:r>
          </w:p>
        </w:tc>
        <w:tc>
          <w:tcPr>
            <w:tcW w:w="4992" w:type="dxa"/>
          </w:tcPr>
          <w:p w:rsidR="0090202B" w:rsidRPr="00FB394F" w:rsidRDefault="0090202B" w:rsidP="002675FF">
            <w:r w:rsidRPr="00FB394F">
              <w:t>«ПОДРЯДЧИК»</w:t>
            </w:r>
          </w:p>
        </w:tc>
      </w:tr>
      <w:tr w:rsidR="0090202B" w:rsidRPr="00FB394F">
        <w:tc>
          <w:tcPr>
            <w:tcW w:w="4394" w:type="dxa"/>
          </w:tcPr>
          <w:p w:rsidR="0090202B" w:rsidRPr="00FB394F" w:rsidRDefault="0090202B" w:rsidP="002675FF"/>
        </w:tc>
        <w:tc>
          <w:tcPr>
            <w:tcW w:w="4992" w:type="dxa"/>
          </w:tcPr>
          <w:p w:rsidR="0090202B" w:rsidRPr="00FB394F" w:rsidRDefault="0090202B" w:rsidP="002675FF"/>
        </w:tc>
      </w:tr>
      <w:tr w:rsidR="0090202B" w:rsidRPr="00FB394F">
        <w:tc>
          <w:tcPr>
            <w:tcW w:w="4394" w:type="dxa"/>
          </w:tcPr>
          <w:p w:rsidR="0090202B" w:rsidRPr="00FB394F" w:rsidRDefault="0090202B" w:rsidP="002675FF">
            <w:r w:rsidRPr="00FB394F">
              <w:t>Генеральный директор</w:t>
            </w:r>
          </w:p>
        </w:tc>
        <w:tc>
          <w:tcPr>
            <w:tcW w:w="4992" w:type="dxa"/>
          </w:tcPr>
          <w:p w:rsidR="0090202B" w:rsidRPr="00FB394F" w:rsidRDefault="0090202B" w:rsidP="002675FF"/>
        </w:tc>
      </w:tr>
      <w:tr w:rsidR="0090202B" w:rsidRPr="00FB394F">
        <w:tc>
          <w:tcPr>
            <w:tcW w:w="4394" w:type="dxa"/>
          </w:tcPr>
          <w:p w:rsidR="0090202B" w:rsidRPr="00FB394F" w:rsidRDefault="0090202B" w:rsidP="002675FF">
            <w:r w:rsidRPr="00FB394F">
              <w:t>МП «Салехардэнерго» МО г. Салехард</w:t>
            </w:r>
          </w:p>
        </w:tc>
        <w:tc>
          <w:tcPr>
            <w:tcW w:w="4992" w:type="dxa"/>
          </w:tcPr>
          <w:p w:rsidR="0090202B" w:rsidRPr="00FB394F" w:rsidRDefault="0090202B" w:rsidP="002675FF"/>
        </w:tc>
      </w:tr>
      <w:tr w:rsidR="0090202B" w:rsidRPr="00FB394F">
        <w:trPr>
          <w:trHeight w:val="362"/>
        </w:trPr>
        <w:tc>
          <w:tcPr>
            <w:tcW w:w="4394" w:type="dxa"/>
          </w:tcPr>
          <w:p w:rsidR="0090202B" w:rsidRPr="00FB394F" w:rsidRDefault="0090202B" w:rsidP="002675FF"/>
        </w:tc>
        <w:tc>
          <w:tcPr>
            <w:tcW w:w="4992" w:type="dxa"/>
          </w:tcPr>
          <w:p w:rsidR="0090202B" w:rsidRPr="00FB394F" w:rsidRDefault="0090202B" w:rsidP="002675FF"/>
        </w:tc>
      </w:tr>
      <w:tr w:rsidR="0090202B">
        <w:tc>
          <w:tcPr>
            <w:tcW w:w="4394" w:type="dxa"/>
          </w:tcPr>
          <w:p w:rsidR="0090202B" w:rsidRDefault="0090202B" w:rsidP="002675FF">
            <w:r w:rsidRPr="00FB394F">
              <w:t>_______________Ю.Ф. Стратий</w:t>
            </w:r>
          </w:p>
        </w:tc>
        <w:tc>
          <w:tcPr>
            <w:tcW w:w="4992" w:type="dxa"/>
          </w:tcPr>
          <w:p w:rsidR="0090202B" w:rsidRDefault="0090202B" w:rsidP="002675FF"/>
        </w:tc>
      </w:tr>
    </w:tbl>
    <w:p w:rsidR="00903517" w:rsidRDefault="00903517" w:rsidP="00C83E25">
      <w:pPr>
        <w:ind w:firstLine="567"/>
        <w:jc w:val="both"/>
      </w:pPr>
    </w:p>
    <w:sectPr w:rsidR="00903517" w:rsidSect="00D55775">
      <w:footnotePr>
        <w:pos w:val="beneathText"/>
      </w:footnotePr>
      <w:pgSz w:w="11905" w:h="16837"/>
      <w:pgMar w:top="425" w:right="720" w:bottom="709"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charset w:val="CC"/>
    <w:family w:val="auto"/>
    <w:pitch w:val="variable"/>
    <w:sig w:usb0="00000000" w:usb1="00000000" w:usb2="00000000" w:usb3="00000000" w:csb0="00000000" w:csb1="00000000"/>
  </w:font>
  <w:font w:name="Franklin Gothic Book">
    <w:altName w:val="Trebuchet MS"/>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35C0538"/>
    <w:multiLevelType w:val="hybridMultilevel"/>
    <w:tmpl w:val="BF44139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8F37330"/>
    <w:multiLevelType w:val="multilevel"/>
    <w:tmpl w:val="97982214"/>
    <w:lvl w:ilvl="0">
      <w:start w:val="3"/>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6">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9">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20">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1">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2">
    <w:nsid w:val="5A06740A"/>
    <w:multiLevelType w:val="hybridMultilevel"/>
    <w:tmpl w:val="263E742A"/>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54B2A96"/>
    <w:multiLevelType w:val="hybridMultilevel"/>
    <w:tmpl w:val="0BC4ACD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5">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20"/>
  </w:num>
  <w:num w:numId="16">
    <w:abstractNumId w:val="21"/>
  </w:num>
  <w:num w:numId="17">
    <w:abstractNumId w:val="18"/>
  </w:num>
  <w:num w:numId="18">
    <w:abstractNumId w:val="17"/>
  </w:num>
  <w:num w:numId="19">
    <w:abstractNumId w:val="24"/>
  </w:num>
  <w:num w:numId="20">
    <w:abstractNumId w:val="19"/>
  </w:num>
  <w:num w:numId="21">
    <w:abstractNumId w:val="16"/>
  </w:num>
  <w:num w:numId="22">
    <w:abstractNumId w:val="25"/>
  </w:num>
  <w:num w:numId="23">
    <w:abstractNumId w:val="15"/>
  </w:num>
  <w:num w:numId="24">
    <w:abstractNumId w:val="22"/>
  </w:num>
  <w:num w:numId="25">
    <w:abstractNumId w:val="23"/>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0357F"/>
    <w:rsid w:val="0003066D"/>
    <w:rsid w:val="00030E54"/>
    <w:rsid w:val="00033201"/>
    <w:rsid w:val="0003487B"/>
    <w:rsid w:val="00035021"/>
    <w:rsid w:val="000350C4"/>
    <w:rsid w:val="0005550F"/>
    <w:rsid w:val="0006654A"/>
    <w:rsid w:val="0008296C"/>
    <w:rsid w:val="00082AC0"/>
    <w:rsid w:val="0008744A"/>
    <w:rsid w:val="000919AE"/>
    <w:rsid w:val="000941AA"/>
    <w:rsid w:val="000953B9"/>
    <w:rsid w:val="00096AEA"/>
    <w:rsid w:val="000A033F"/>
    <w:rsid w:val="000A51D0"/>
    <w:rsid w:val="000A6157"/>
    <w:rsid w:val="000B2FDF"/>
    <w:rsid w:val="000C4639"/>
    <w:rsid w:val="000D31E4"/>
    <w:rsid w:val="000D5CC8"/>
    <w:rsid w:val="000D690A"/>
    <w:rsid w:val="000E296D"/>
    <w:rsid w:val="000E367B"/>
    <w:rsid w:val="000E4287"/>
    <w:rsid w:val="000F0831"/>
    <w:rsid w:val="000F72F8"/>
    <w:rsid w:val="00104384"/>
    <w:rsid w:val="00114D3F"/>
    <w:rsid w:val="0011578D"/>
    <w:rsid w:val="00123B74"/>
    <w:rsid w:val="001273B6"/>
    <w:rsid w:val="001443D9"/>
    <w:rsid w:val="00144AA0"/>
    <w:rsid w:val="0014562F"/>
    <w:rsid w:val="001571C9"/>
    <w:rsid w:val="00163AB5"/>
    <w:rsid w:val="00177531"/>
    <w:rsid w:val="0018124E"/>
    <w:rsid w:val="001844E1"/>
    <w:rsid w:val="00186492"/>
    <w:rsid w:val="00187117"/>
    <w:rsid w:val="00190FDA"/>
    <w:rsid w:val="001A35A6"/>
    <w:rsid w:val="001A477B"/>
    <w:rsid w:val="001B3070"/>
    <w:rsid w:val="001B7C8C"/>
    <w:rsid w:val="001C4202"/>
    <w:rsid w:val="001D3DEC"/>
    <w:rsid w:val="001E14AF"/>
    <w:rsid w:val="001E299D"/>
    <w:rsid w:val="001E54C7"/>
    <w:rsid w:val="00200F87"/>
    <w:rsid w:val="00203D0B"/>
    <w:rsid w:val="00207915"/>
    <w:rsid w:val="00224181"/>
    <w:rsid w:val="00242861"/>
    <w:rsid w:val="00251143"/>
    <w:rsid w:val="00252FFB"/>
    <w:rsid w:val="00257F34"/>
    <w:rsid w:val="00265794"/>
    <w:rsid w:val="002658BC"/>
    <w:rsid w:val="002675FF"/>
    <w:rsid w:val="00267A34"/>
    <w:rsid w:val="00273346"/>
    <w:rsid w:val="00274B30"/>
    <w:rsid w:val="002802AA"/>
    <w:rsid w:val="002A2A73"/>
    <w:rsid w:val="002A6EFC"/>
    <w:rsid w:val="002A7AE3"/>
    <w:rsid w:val="002C0A6E"/>
    <w:rsid w:val="002F1A28"/>
    <w:rsid w:val="002F6046"/>
    <w:rsid w:val="00301073"/>
    <w:rsid w:val="00301AC0"/>
    <w:rsid w:val="00303FDF"/>
    <w:rsid w:val="003050B6"/>
    <w:rsid w:val="003060FA"/>
    <w:rsid w:val="00331A0F"/>
    <w:rsid w:val="00345366"/>
    <w:rsid w:val="003455A9"/>
    <w:rsid w:val="0035791E"/>
    <w:rsid w:val="003635BC"/>
    <w:rsid w:val="00372059"/>
    <w:rsid w:val="00372CA4"/>
    <w:rsid w:val="003747E9"/>
    <w:rsid w:val="00375306"/>
    <w:rsid w:val="003A7FE7"/>
    <w:rsid w:val="003B0DFB"/>
    <w:rsid w:val="003B5640"/>
    <w:rsid w:val="003D0B03"/>
    <w:rsid w:val="003D243D"/>
    <w:rsid w:val="003E1819"/>
    <w:rsid w:val="003E3AC3"/>
    <w:rsid w:val="003E4A0C"/>
    <w:rsid w:val="003E5177"/>
    <w:rsid w:val="003E6836"/>
    <w:rsid w:val="003F508E"/>
    <w:rsid w:val="00406094"/>
    <w:rsid w:val="004160A4"/>
    <w:rsid w:val="00423970"/>
    <w:rsid w:val="00456FD9"/>
    <w:rsid w:val="00461025"/>
    <w:rsid w:val="00464C5E"/>
    <w:rsid w:val="004821D2"/>
    <w:rsid w:val="00482335"/>
    <w:rsid w:val="00491794"/>
    <w:rsid w:val="00493727"/>
    <w:rsid w:val="0049472F"/>
    <w:rsid w:val="00496013"/>
    <w:rsid w:val="004A001F"/>
    <w:rsid w:val="004C1D57"/>
    <w:rsid w:val="004E187F"/>
    <w:rsid w:val="004E2612"/>
    <w:rsid w:val="004E32D4"/>
    <w:rsid w:val="004F7565"/>
    <w:rsid w:val="0050316F"/>
    <w:rsid w:val="005061B2"/>
    <w:rsid w:val="0053589D"/>
    <w:rsid w:val="00543AFE"/>
    <w:rsid w:val="0054549B"/>
    <w:rsid w:val="00553DB4"/>
    <w:rsid w:val="0056228E"/>
    <w:rsid w:val="00565268"/>
    <w:rsid w:val="005816C0"/>
    <w:rsid w:val="00581ADD"/>
    <w:rsid w:val="00585ACC"/>
    <w:rsid w:val="00590609"/>
    <w:rsid w:val="0059062B"/>
    <w:rsid w:val="0059313C"/>
    <w:rsid w:val="005942D3"/>
    <w:rsid w:val="0059491F"/>
    <w:rsid w:val="005A6B20"/>
    <w:rsid w:val="005B6939"/>
    <w:rsid w:val="005C133E"/>
    <w:rsid w:val="005E075D"/>
    <w:rsid w:val="005E1CA1"/>
    <w:rsid w:val="005E306A"/>
    <w:rsid w:val="0060104A"/>
    <w:rsid w:val="00604E86"/>
    <w:rsid w:val="006074C8"/>
    <w:rsid w:val="00621E83"/>
    <w:rsid w:val="0062325F"/>
    <w:rsid w:val="00631E40"/>
    <w:rsid w:val="006548E9"/>
    <w:rsid w:val="00657ABA"/>
    <w:rsid w:val="00664447"/>
    <w:rsid w:val="00677847"/>
    <w:rsid w:val="00682D19"/>
    <w:rsid w:val="006A3C7A"/>
    <w:rsid w:val="006B1C33"/>
    <w:rsid w:val="006B5C28"/>
    <w:rsid w:val="006D25DD"/>
    <w:rsid w:val="006E595B"/>
    <w:rsid w:val="00704FD2"/>
    <w:rsid w:val="00711949"/>
    <w:rsid w:val="00715E5E"/>
    <w:rsid w:val="007228C5"/>
    <w:rsid w:val="0072682F"/>
    <w:rsid w:val="00732670"/>
    <w:rsid w:val="00734D01"/>
    <w:rsid w:val="007368D9"/>
    <w:rsid w:val="007505A2"/>
    <w:rsid w:val="0075157C"/>
    <w:rsid w:val="00755FCA"/>
    <w:rsid w:val="0075749F"/>
    <w:rsid w:val="00765A28"/>
    <w:rsid w:val="00780D8A"/>
    <w:rsid w:val="00780EB1"/>
    <w:rsid w:val="007854C8"/>
    <w:rsid w:val="00785798"/>
    <w:rsid w:val="00791739"/>
    <w:rsid w:val="00791EA4"/>
    <w:rsid w:val="007A407E"/>
    <w:rsid w:val="007A44D2"/>
    <w:rsid w:val="007D48BC"/>
    <w:rsid w:val="007E1DD3"/>
    <w:rsid w:val="007E340F"/>
    <w:rsid w:val="007E465F"/>
    <w:rsid w:val="007E7801"/>
    <w:rsid w:val="007F3CA1"/>
    <w:rsid w:val="008114E0"/>
    <w:rsid w:val="00814431"/>
    <w:rsid w:val="00817A58"/>
    <w:rsid w:val="008214FB"/>
    <w:rsid w:val="00822140"/>
    <w:rsid w:val="008306DB"/>
    <w:rsid w:val="00842638"/>
    <w:rsid w:val="00867671"/>
    <w:rsid w:val="008779FF"/>
    <w:rsid w:val="008817A0"/>
    <w:rsid w:val="00894087"/>
    <w:rsid w:val="00896A8C"/>
    <w:rsid w:val="008A3B8C"/>
    <w:rsid w:val="008B0A6A"/>
    <w:rsid w:val="008B1CCA"/>
    <w:rsid w:val="008B302D"/>
    <w:rsid w:val="008B6276"/>
    <w:rsid w:val="008C5D62"/>
    <w:rsid w:val="008D531C"/>
    <w:rsid w:val="008D713C"/>
    <w:rsid w:val="008F04D0"/>
    <w:rsid w:val="008F3A83"/>
    <w:rsid w:val="0090202B"/>
    <w:rsid w:val="00903517"/>
    <w:rsid w:val="00903776"/>
    <w:rsid w:val="00910971"/>
    <w:rsid w:val="0091143C"/>
    <w:rsid w:val="009154C5"/>
    <w:rsid w:val="009211FD"/>
    <w:rsid w:val="00922122"/>
    <w:rsid w:val="00922824"/>
    <w:rsid w:val="00937ED0"/>
    <w:rsid w:val="0095229D"/>
    <w:rsid w:val="00964934"/>
    <w:rsid w:val="009658C6"/>
    <w:rsid w:val="00987AAD"/>
    <w:rsid w:val="00993492"/>
    <w:rsid w:val="00994148"/>
    <w:rsid w:val="009A007A"/>
    <w:rsid w:val="009A2701"/>
    <w:rsid w:val="009E4C4F"/>
    <w:rsid w:val="009E75FA"/>
    <w:rsid w:val="009F17A7"/>
    <w:rsid w:val="009F3E1E"/>
    <w:rsid w:val="009F5A1E"/>
    <w:rsid w:val="00A14ED0"/>
    <w:rsid w:val="00A16649"/>
    <w:rsid w:val="00A2188A"/>
    <w:rsid w:val="00A31C05"/>
    <w:rsid w:val="00A33ABF"/>
    <w:rsid w:val="00A41FD3"/>
    <w:rsid w:val="00A52DFC"/>
    <w:rsid w:val="00A55415"/>
    <w:rsid w:val="00A555F8"/>
    <w:rsid w:val="00A57A6A"/>
    <w:rsid w:val="00A6084A"/>
    <w:rsid w:val="00A66E46"/>
    <w:rsid w:val="00A77164"/>
    <w:rsid w:val="00A778BB"/>
    <w:rsid w:val="00A8519B"/>
    <w:rsid w:val="00A92153"/>
    <w:rsid w:val="00A93A81"/>
    <w:rsid w:val="00AA23B6"/>
    <w:rsid w:val="00AA304A"/>
    <w:rsid w:val="00AA7F6C"/>
    <w:rsid w:val="00AB4481"/>
    <w:rsid w:val="00AC10A7"/>
    <w:rsid w:val="00AC2715"/>
    <w:rsid w:val="00AC6F5F"/>
    <w:rsid w:val="00AD0074"/>
    <w:rsid w:val="00AD1936"/>
    <w:rsid w:val="00AD1D97"/>
    <w:rsid w:val="00AE5100"/>
    <w:rsid w:val="00AF3441"/>
    <w:rsid w:val="00AF4D34"/>
    <w:rsid w:val="00B01657"/>
    <w:rsid w:val="00B06A9D"/>
    <w:rsid w:val="00B17093"/>
    <w:rsid w:val="00B319F5"/>
    <w:rsid w:val="00B37AE0"/>
    <w:rsid w:val="00B4367C"/>
    <w:rsid w:val="00B47619"/>
    <w:rsid w:val="00B476CE"/>
    <w:rsid w:val="00B60480"/>
    <w:rsid w:val="00B60BEB"/>
    <w:rsid w:val="00B61A4E"/>
    <w:rsid w:val="00B6271E"/>
    <w:rsid w:val="00B639A2"/>
    <w:rsid w:val="00B774E9"/>
    <w:rsid w:val="00B84153"/>
    <w:rsid w:val="00B92008"/>
    <w:rsid w:val="00B92478"/>
    <w:rsid w:val="00B93499"/>
    <w:rsid w:val="00BA2134"/>
    <w:rsid w:val="00BA6069"/>
    <w:rsid w:val="00BB109F"/>
    <w:rsid w:val="00BB3F68"/>
    <w:rsid w:val="00BC4F5F"/>
    <w:rsid w:val="00BD05C6"/>
    <w:rsid w:val="00BF2864"/>
    <w:rsid w:val="00C07602"/>
    <w:rsid w:val="00C117E4"/>
    <w:rsid w:val="00C1768F"/>
    <w:rsid w:val="00C17C79"/>
    <w:rsid w:val="00C301EB"/>
    <w:rsid w:val="00C322F0"/>
    <w:rsid w:val="00C34486"/>
    <w:rsid w:val="00C4315B"/>
    <w:rsid w:val="00C4584C"/>
    <w:rsid w:val="00C52420"/>
    <w:rsid w:val="00C549C1"/>
    <w:rsid w:val="00C55EBC"/>
    <w:rsid w:val="00C64F3A"/>
    <w:rsid w:val="00C75F15"/>
    <w:rsid w:val="00C83E25"/>
    <w:rsid w:val="00C93932"/>
    <w:rsid w:val="00C946AA"/>
    <w:rsid w:val="00C94DFB"/>
    <w:rsid w:val="00CA406E"/>
    <w:rsid w:val="00CC5727"/>
    <w:rsid w:val="00CD6560"/>
    <w:rsid w:val="00CD702A"/>
    <w:rsid w:val="00CE1A08"/>
    <w:rsid w:val="00CF66E1"/>
    <w:rsid w:val="00D06A2C"/>
    <w:rsid w:val="00D070DC"/>
    <w:rsid w:val="00D17BC7"/>
    <w:rsid w:val="00D55775"/>
    <w:rsid w:val="00D55B0F"/>
    <w:rsid w:val="00D77C1D"/>
    <w:rsid w:val="00D83F75"/>
    <w:rsid w:val="00D967E8"/>
    <w:rsid w:val="00DA0A4A"/>
    <w:rsid w:val="00DA328C"/>
    <w:rsid w:val="00DB3443"/>
    <w:rsid w:val="00DB5A83"/>
    <w:rsid w:val="00DB7BE3"/>
    <w:rsid w:val="00DC7E79"/>
    <w:rsid w:val="00DD0E19"/>
    <w:rsid w:val="00DE423E"/>
    <w:rsid w:val="00DE5E3F"/>
    <w:rsid w:val="00DF061B"/>
    <w:rsid w:val="00DF1064"/>
    <w:rsid w:val="00DF7CFB"/>
    <w:rsid w:val="00E000C8"/>
    <w:rsid w:val="00E03F30"/>
    <w:rsid w:val="00E11636"/>
    <w:rsid w:val="00E148AA"/>
    <w:rsid w:val="00E20989"/>
    <w:rsid w:val="00E3257F"/>
    <w:rsid w:val="00E36F47"/>
    <w:rsid w:val="00E41D3A"/>
    <w:rsid w:val="00E42035"/>
    <w:rsid w:val="00E4292E"/>
    <w:rsid w:val="00E460BC"/>
    <w:rsid w:val="00E51B1B"/>
    <w:rsid w:val="00E51D5E"/>
    <w:rsid w:val="00E57D2D"/>
    <w:rsid w:val="00E64CF7"/>
    <w:rsid w:val="00E7262E"/>
    <w:rsid w:val="00E93B5E"/>
    <w:rsid w:val="00EA733F"/>
    <w:rsid w:val="00EB2C7C"/>
    <w:rsid w:val="00EB5A2A"/>
    <w:rsid w:val="00EB7B06"/>
    <w:rsid w:val="00ED0F74"/>
    <w:rsid w:val="00ED104A"/>
    <w:rsid w:val="00ED4C00"/>
    <w:rsid w:val="00ED5CE4"/>
    <w:rsid w:val="00ED755C"/>
    <w:rsid w:val="00EE2510"/>
    <w:rsid w:val="00EE5F93"/>
    <w:rsid w:val="00EF118E"/>
    <w:rsid w:val="00F015EF"/>
    <w:rsid w:val="00F03616"/>
    <w:rsid w:val="00F1628A"/>
    <w:rsid w:val="00F1687B"/>
    <w:rsid w:val="00F36E2E"/>
    <w:rsid w:val="00F53466"/>
    <w:rsid w:val="00F540D3"/>
    <w:rsid w:val="00F65FA3"/>
    <w:rsid w:val="00F74B1D"/>
    <w:rsid w:val="00F80F2C"/>
    <w:rsid w:val="00F91373"/>
    <w:rsid w:val="00F91A47"/>
    <w:rsid w:val="00FA5793"/>
    <w:rsid w:val="00FA5F17"/>
    <w:rsid w:val="00FA71D6"/>
    <w:rsid w:val="00FA7326"/>
    <w:rsid w:val="00FB394F"/>
    <w:rsid w:val="00FB7B39"/>
    <w:rsid w:val="00FD0A21"/>
    <w:rsid w:val="00FE0D2B"/>
    <w:rsid w:val="00FE2ACC"/>
    <w:rsid w:val="00FF333A"/>
    <w:rsid w:val="00FF4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39"/>
    <w:pPr>
      <w:suppressAutoHyphens/>
    </w:pPr>
    <w:rPr>
      <w:kern w:val="1"/>
      <w:sz w:val="24"/>
      <w:szCs w:val="24"/>
      <w:lang w:eastAsia="ar-SA"/>
    </w:rPr>
  </w:style>
  <w:style w:type="paragraph" w:styleId="1">
    <w:name w:val="heading 1"/>
    <w:next w:val="a0"/>
    <w:qFormat/>
    <w:rsid w:val="00AC10A7"/>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AC10A7"/>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AC10A7"/>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AC10A7"/>
  </w:style>
  <w:style w:type="character" w:customStyle="1" w:styleId="11">
    <w:name w:val="Заголовок 1 Знак"/>
    <w:rsid w:val="00AC10A7"/>
    <w:rPr>
      <w:rFonts w:ascii="Cambria" w:hAnsi="Cambria" w:cs="Cambria"/>
      <w:b/>
      <w:bCs/>
      <w:kern w:val="1"/>
      <w:sz w:val="32"/>
      <w:szCs w:val="32"/>
    </w:rPr>
  </w:style>
  <w:style w:type="character" w:customStyle="1" w:styleId="20">
    <w:name w:val="Заголовок 2 Знак"/>
    <w:rsid w:val="00AC10A7"/>
    <w:rPr>
      <w:rFonts w:ascii="Cambria" w:hAnsi="Cambria" w:cs="Cambria"/>
      <w:b/>
      <w:bCs/>
      <w:i/>
      <w:iCs/>
      <w:sz w:val="28"/>
      <w:szCs w:val="28"/>
    </w:rPr>
  </w:style>
  <w:style w:type="character" w:customStyle="1" w:styleId="40">
    <w:name w:val="Заголовок 4 Знак"/>
    <w:rsid w:val="00AC10A7"/>
    <w:rPr>
      <w:rFonts w:ascii="Calibri" w:hAnsi="Calibri" w:cs="Calibri"/>
      <w:b/>
      <w:bCs/>
      <w:sz w:val="28"/>
      <w:szCs w:val="28"/>
    </w:rPr>
  </w:style>
  <w:style w:type="character" w:styleId="a4">
    <w:name w:val="Hyperlink"/>
    <w:semiHidden/>
    <w:rsid w:val="00AC10A7"/>
    <w:rPr>
      <w:color w:val="0000FF"/>
      <w:u w:val="single"/>
    </w:rPr>
  </w:style>
  <w:style w:type="character" w:customStyle="1" w:styleId="a5">
    <w:name w:val="Текст выноски Знак"/>
    <w:rsid w:val="00AC10A7"/>
    <w:rPr>
      <w:rFonts w:ascii="Tahoma" w:hAnsi="Tahoma" w:cs="Tahoma"/>
      <w:sz w:val="16"/>
      <w:szCs w:val="16"/>
    </w:rPr>
  </w:style>
  <w:style w:type="character" w:customStyle="1" w:styleId="FontStyle92">
    <w:name w:val="Font Style92"/>
    <w:rsid w:val="00AC10A7"/>
    <w:rPr>
      <w:rFonts w:ascii="Times New Roman" w:hAnsi="Times New Roman" w:cs="Times New Roman"/>
      <w:sz w:val="24"/>
      <w:szCs w:val="24"/>
    </w:rPr>
  </w:style>
  <w:style w:type="character" w:customStyle="1" w:styleId="FontStyle93">
    <w:name w:val="Font Style93"/>
    <w:rsid w:val="00AC10A7"/>
    <w:rPr>
      <w:rFonts w:ascii="Times New Roman" w:hAnsi="Times New Roman" w:cs="Times New Roman"/>
      <w:b/>
      <w:bCs/>
      <w:sz w:val="24"/>
      <w:szCs w:val="24"/>
    </w:rPr>
  </w:style>
  <w:style w:type="character" w:customStyle="1" w:styleId="FontStyle95">
    <w:name w:val="Font Style95"/>
    <w:rsid w:val="00AC10A7"/>
    <w:rPr>
      <w:rFonts w:ascii="Times New Roman" w:hAnsi="Times New Roman" w:cs="Times New Roman"/>
      <w:b/>
      <w:bCs/>
      <w:i/>
      <w:iCs/>
      <w:sz w:val="24"/>
      <w:szCs w:val="24"/>
    </w:rPr>
  </w:style>
  <w:style w:type="character" w:customStyle="1" w:styleId="FontStyle96">
    <w:name w:val="Font Style96"/>
    <w:rsid w:val="00AC10A7"/>
    <w:rPr>
      <w:rFonts w:ascii="Times New Roman" w:hAnsi="Times New Roman" w:cs="Times New Roman"/>
      <w:b/>
      <w:bCs/>
      <w:sz w:val="24"/>
      <w:szCs w:val="24"/>
    </w:rPr>
  </w:style>
  <w:style w:type="character" w:customStyle="1" w:styleId="FontStyle101">
    <w:name w:val="Font Style101"/>
    <w:rsid w:val="00AC10A7"/>
    <w:rPr>
      <w:rFonts w:ascii="Times New Roman" w:hAnsi="Times New Roman" w:cs="Times New Roman"/>
      <w:sz w:val="24"/>
      <w:szCs w:val="24"/>
    </w:rPr>
  </w:style>
  <w:style w:type="character" w:customStyle="1" w:styleId="FontStyle105">
    <w:name w:val="Font Style105"/>
    <w:rsid w:val="00AC10A7"/>
    <w:rPr>
      <w:rFonts w:ascii="Times New Roman" w:hAnsi="Times New Roman" w:cs="Times New Roman"/>
      <w:b/>
      <w:bCs/>
      <w:sz w:val="22"/>
      <w:szCs w:val="22"/>
    </w:rPr>
  </w:style>
  <w:style w:type="character" w:customStyle="1" w:styleId="FontStyle124">
    <w:name w:val="Font Style124"/>
    <w:rsid w:val="00AC10A7"/>
    <w:rPr>
      <w:rFonts w:ascii="Times New Roman" w:hAnsi="Times New Roman" w:cs="Times New Roman"/>
      <w:b/>
      <w:bCs/>
      <w:sz w:val="26"/>
      <w:szCs w:val="26"/>
    </w:rPr>
  </w:style>
  <w:style w:type="character" w:customStyle="1" w:styleId="a6">
    <w:name w:val="Схема документа Знак"/>
    <w:rsid w:val="00AC10A7"/>
    <w:rPr>
      <w:sz w:val="2"/>
      <w:szCs w:val="2"/>
    </w:rPr>
  </w:style>
  <w:style w:type="character" w:customStyle="1" w:styleId="a7">
    <w:name w:val="Нижний колонтитул Знак"/>
    <w:rsid w:val="00AC10A7"/>
    <w:rPr>
      <w:sz w:val="24"/>
      <w:szCs w:val="24"/>
    </w:rPr>
  </w:style>
  <w:style w:type="character" w:customStyle="1" w:styleId="12">
    <w:name w:val="Номер страницы1"/>
    <w:rsid w:val="00AC10A7"/>
  </w:style>
  <w:style w:type="character" w:customStyle="1" w:styleId="TitleChar">
    <w:name w:val="Title Char"/>
    <w:rsid w:val="00AC10A7"/>
    <w:rPr>
      <w:rFonts w:ascii="Cambria" w:hAnsi="Cambria" w:cs="Cambria"/>
      <w:b/>
      <w:bCs/>
      <w:kern w:val="1"/>
      <w:sz w:val="32"/>
      <w:szCs w:val="32"/>
    </w:rPr>
  </w:style>
  <w:style w:type="character" w:customStyle="1" w:styleId="a8">
    <w:name w:val="Название Знак"/>
    <w:rsid w:val="00AC10A7"/>
    <w:rPr>
      <w:b/>
      <w:bCs/>
      <w:sz w:val="24"/>
      <w:szCs w:val="24"/>
      <w:lang w:val="ru-RU"/>
    </w:rPr>
  </w:style>
  <w:style w:type="character" w:customStyle="1" w:styleId="BodyTextIndentChar">
    <w:name w:val="Body Text Indent Char"/>
    <w:rsid w:val="00AC10A7"/>
    <w:rPr>
      <w:sz w:val="24"/>
      <w:szCs w:val="24"/>
    </w:rPr>
  </w:style>
  <w:style w:type="character" w:customStyle="1" w:styleId="HTML">
    <w:name w:val="Стандартный HTML Знак"/>
    <w:rsid w:val="00AC10A7"/>
    <w:rPr>
      <w:rFonts w:ascii="Courier New" w:hAnsi="Courier New" w:cs="Courier New"/>
      <w:sz w:val="20"/>
      <w:szCs w:val="20"/>
    </w:rPr>
  </w:style>
  <w:style w:type="character" w:customStyle="1" w:styleId="BodyTextChar">
    <w:name w:val="Body Text Char"/>
    <w:rsid w:val="00AC10A7"/>
    <w:rPr>
      <w:sz w:val="24"/>
      <w:szCs w:val="24"/>
    </w:rPr>
  </w:style>
  <w:style w:type="character" w:customStyle="1" w:styleId="a9">
    <w:name w:val="Основной текст Знак"/>
    <w:rsid w:val="00AC10A7"/>
    <w:rPr>
      <w:sz w:val="24"/>
      <w:szCs w:val="24"/>
      <w:lang w:val="ru-RU"/>
    </w:rPr>
  </w:style>
  <w:style w:type="character" w:customStyle="1" w:styleId="b-serp-urlitem">
    <w:name w:val="b-serp-url__item"/>
    <w:rsid w:val="00AC10A7"/>
  </w:style>
  <w:style w:type="character" w:customStyle="1" w:styleId="3">
    <w:name w:val="Основной текст 3 Знак"/>
    <w:rsid w:val="00AC10A7"/>
    <w:rPr>
      <w:sz w:val="16"/>
      <w:szCs w:val="16"/>
    </w:rPr>
  </w:style>
  <w:style w:type="character" w:customStyle="1" w:styleId="30">
    <w:name w:val="Основной текст с отступом 3 Знак"/>
    <w:rsid w:val="00AC10A7"/>
    <w:rPr>
      <w:sz w:val="16"/>
      <w:szCs w:val="16"/>
    </w:rPr>
  </w:style>
  <w:style w:type="character" w:customStyle="1" w:styleId="21">
    <w:name w:val="Основной текст 2 Знак"/>
    <w:rsid w:val="00AC10A7"/>
    <w:rPr>
      <w:sz w:val="24"/>
      <w:szCs w:val="24"/>
    </w:rPr>
  </w:style>
  <w:style w:type="character" w:customStyle="1" w:styleId="22">
    <w:name w:val="Основной текст с отступом 2 Знак"/>
    <w:rsid w:val="00AC10A7"/>
    <w:rPr>
      <w:sz w:val="24"/>
      <w:szCs w:val="24"/>
    </w:rPr>
  </w:style>
  <w:style w:type="character" w:customStyle="1" w:styleId="aa">
    <w:name w:val="Верхний колонтитул Знак"/>
    <w:rsid w:val="00AC10A7"/>
    <w:rPr>
      <w:sz w:val="24"/>
      <w:szCs w:val="24"/>
    </w:rPr>
  </w:style>
  <w:style w:type="character" w:styleId="ab">
    <w:name w:val="Strong"/>
    <w:qFormat/>
    <w:rsid w:val="00AC10A7"/>
    <w:rPr>
      <w:b/>
      <w:bCs/>
    </w:rPr>
  </w:style>
  <w:style w:type="character" w:customStyle="1" w:styleId="ac">
    <w:name w:val="Основной текст с отступом Знак"/>
    <w:rsid w:val="00AC10A7"/>
    <w:rPr>
      <w:sz w:val="28"/>
      <w:szCs w:val="28"/>
    </w:rPr>
  </w:style>
  <w:style w:type="character" w:customStyle="1" w:styleId="23">
    <w:name w:val="Знак2 Знак Знак"/>
    <w:rsid w:val="00AC10A7"/>
    <w:rPr>
      <w:b/>
      <w:bCs/>
      <w:color w:val="000000"/>
      <w:sz w:val="25"/>
      <w:szCs w:val="25"/>
      <w:lang w:val="ru-RU"/>
    </w:rPr>
  </w:style>
  <w:style w:type="character" w:customStyle="1" w:styleId="apple-converted-space">
    <w:name w:val="apple-converted-space"/>
    <w:rsid w:val="00AC10A7"/>
  </w:style>
  <w:style w:type="character" w:customStyle="1" w:styleId="WW8Num15z2">
    <w:name w:val="WW8Num15z2"/>
    <w:rsid w:val="00AC10A7"/>
    <w:rPr>
      <w:rFonts w:ascii="Wingdings" w:hAnsi="Wingdings" w:cs="Wingdings"/>
    </w:rPr>
  </w:style>
  <w:style w:type="character" w:customStyle="1" w:styleId="FontStyle17">
    <w:name w:val="Font Style17"/>
    <w:rsid w:val="00AC10A7"/>
    <w:rPr>
      <w:rFonts w:ascii="Times New Roman" w:hAnsi="Times New Roman" w:cs="Times New Roman"/>
      <w:sz w:val="22"/>
      <w:szCs w:val="22"/>
    </w:rPr>
  </w:style>
  <w:style w:type="character" w:customStyle="1" w:styleId="FontStyle18">
    <w:name w:val="Font Style18"/>
    <w:rsid w:val="00AC10A7"/>
    <w:rPr>
      <w:rFonts w:ascii="Times New Roman" w:hAnsi="Times New Roman" w:cs="Times New Roman"/>
      <w:sz w:val="22"/>
      <w:szCs w:val="22"/>
    </w:rPr>
  </w:style>
  <w:style w:type="character" w:customStyle="1" w:styleId="FontStyle19">
    <w:name w:val="Font Style19"/>
    <w:rsid w:val="00AC10A7"/>
    <w:rPr>
      <w:rFonts w:ascii="Trebuchet MS" w:hAnsi="Trebuchet MS" w:cs="Trebuchet MS"/>
      <w:sz w:val="16"/>
      <w:szCs w:val="16"/>
    </w:rPr>
  </w:style>
  <w:style w:type="character" w:customStyle="1" w:styleId="ad">
    <w:name w:val="Подзаголовок Знак"/>
    <w:rsid w:val="00AC10A7"/>
    <w:rPr>
      <w:rFonts w:ascii="Cambria" w:hAnsi="Cambria" w:cs="Cambria"/>
      <w:sz w:val="24"/>
      <w:szCs w:val="24"/>
    </w:rPr>
  </w:style>
  <w:style w:type="character" w:customStyle="1" w:styleId="ListLabel1">
    <w:name w:val="ListLabel 1"/>
    <w:rsid w:val="00AC10A7"/>
    <w:rPr>
      <w:rFonts w:cs="Times New Roman"/>
    </w:rPr>
  </w:style>
  <w:style w:type="character" w:customStyle="1" w:styleId="ae">
    <w:name w:val="Символ нумерации"/>
    <w:rsid w:val="00AC10A7"/>
  </w:style>
  <w:style w:type="paragraph" w:customStyle="1" w:styleId="af">
    <w:name w:val="Заголовок"/>
    <w:next w:val="a0"/>
    <w:rsid w:val="00AC10A7"/>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AC10A7"/>
    <w:pPr>
      <w:widowControl w:val="0"/>
      <w:suppressAutoHyphens/>
      <w:spacing w:after="120"/>
    </w:pPr>
    <w:rPr>
      <w:kern w:val="1"/>
      <w:sz w:val="22"/>
      <w:szCs w:val="22"/>
      <w:lang w:eastAsia="ar-SA"/>
    </w:rPr>
  </w:style>
  <w:style w:type="paragraph" w:styleId="af0">
    <w:name w:val="List"/>
    <w:basedOn w:val="a0"/>
    <w:semiHidden/>
    <w:rsid w:val="00AC10A7"/>
    <w:rPr>
      <w:rFonts w:cs="Tahoma"/>
    </w:rPr>
  </w:style>
  <w:style w:type="paragraph" w:customStyle="1" w:styleId="13">
    <w:name w:val="Название1"/>
    <w:basedOn w:val="a"/>
    <w:rsid w:val="00AC10A7"/>
    <w:pPr>
      <w:suppressLineNumbers/>
      <w:spacing w:before="120" w:after="120"/>
    </w:pPr>
    <w:rPr>
      <w:rFonts w:cs="Tahoma"/>
      <w:i/>
      <w:iCs/>
    </w:rPr>
  </w:style>
  <w:style w:type="paragraph" w:customStyle="1" w:styleId="14">
    <w:name w:val="Указатель1"/>
    <w:basedOn w:val="a"/>
    <w:rsid w:val="00AC10A7"/>
    <w:pPr>
      <w:suppressLineNumbers/>
    </w:pPr>
    <w:rPr>
      <w:rFonts w:cs="Tahoma"/>
    </w:rPr>
  </w:style>
  <w:style w:type="paragraph" w:customStyle="1" w:styleId="15">
    <w:name w:val="Знак1"/>
    <w:rsid w:val="00AC10A7"/>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AC10A7"/>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AC10A7"/>
    <w:pPr>
      <w:widowControl w:val="0"/>
      <w:suppressAutoHyphens/>
    </w:pPr>
    <w:rPr>
      <w:kern w:val="1"/>
      <w:lang w:val="en-US" w:eastAsia="ar-SA"/>
    </w:rPr>
  </w:style>
  <w:style w:type="paragraph" w:customStyle="1" w:styleId="16">
    <w:name w:val="Текст выноски1"/>
    <w:rsid w:val="00AC10A7"/>
    <w:pPr>
      <w:widowControl w:val="0"/>
      <w:suppressAutoHyphens/>
    </w:pPr>
    <w:rPr>
      <w:rFonts w:ascii="Tahoma" w:hAnsi="Tahoma" w:cs="Tahoma"/>
      <w:kern w:val="1"/>
      <w:sz w:val="16"/>
      <w:szCs w:val="16"/>
      <w:lang w:eastAsia="ar-SA"/>
    </w:rPr>
  </w:style>
  <w:style w:type="paragraph" w:customStyle="1" w:styleId="Style1">
    <w:name w:val="Style1"/>
    <w:rsid w:val="00AC10A7"/>
    <w:pPr>
      <w:suppressAutoHyphens/>
      <w:spacing w:line="275" w:lineRule="exact"/>
      <w:jc w:val="center"/>
    </w:pPr>
    <w:rPr>
      <w:kern w:val="1"/>
      <w:sz w:val="22"/>
      <w:szCs w:val="22"/>
      <w:lang w:eastAsia="ar-SA"/>
    </w:rPr>
  </w:style>
  <w:style w:type="paragraph" w:customStyle="1" w:styleId="Style9">
    <w:name w:val="Style9"/>
    <w:rsid w:val="00AC10A7"/>
    <w:pPr>
      <w:suppressAutoHyphens/>
      <w:spacing w:line="271" w:lineRule="exact"/>
      <w:ind w:firstLine="362"/>
      <w:jc w:val="both"/>
    </w:pPr>
    <w:rPr>
      <w:kern w:val="1"/>
      <w:sz w:val="22"/>
      <w:szCs w:val="22"/>
      <w:lang w:eastAsia="ar-SA"/>
    </w:rPr>
  </w:style>
  <w:style w:type="paragraph" w:customStyle="1" w:styleId="Style12">
    <w:name w:val="Style12"/>
    <w:rsid w:val="00AC10A7"/>
    <w:pPr>
      <w:suppressAutoHyphens/>
      <w:spacing w:line="282" w:lineRule="exact"/>
      <w:ind w:firstLine="362"/>
      <w:jc w:val="both"/>
    </w:pPr>
    <w:rPr>
      <w:kern w:val="1"/>
      <w:sz w:val="22"/>
      <w:szCs w:val="22"/>
      <w:lang w:eastAsia="ar-SA"/>
    </w:rPr>
  </w:style>
  <w:style w:type="paragraph" w:customStyle="1" w:styleId="Style18">
    <w:name w:val="Style18"/>
    <w:rsid w:val="00AC10A7"/>
    <w:pPr>
      <w:suppressAutoHyphens/>
      <w:spacing w:line="276" w:lineRule="exact"/>
      <w:ind w:firstLine="598"/>
      <w:jc w:val="both"/>
    </w:pPr>
    <w:rPr>
      <w:kern w:val="1"/>
      <w:sz w:val="22"/>
      <w:szCs w:val="22"/>
      <w:lang w:eastAsia="ar-SA"/>
    </w:rPr>
  </w:style>
  <w:style w:type="paragraph" w:customStyle="1" w:styleId="Style20">
    <w:name w:val="Style20"/>
    <w:rsid w:val="00AC10A7"/>
    <w:pPr>
      <w:suppressAutoHyphens/>
      <w:spacing w:line="275" w:lineRule="exact"/>
      <w:ind w:firstLine="362"/>
      <w:jc w:val="both"/>
    </w:pPr>
    <w:rPr>
      <w:kern w:val="1"/>
      <w:sz w:val="22"/>
      <w:szCs w:val="22"/>
      <w:lang w:eastAsia="ar-SA"/>
    </w:rPr>
  </w:style>
  <w:style w:type="paragraph" w:customStyle="1" w:styleId="Style21">
    <w:name w:val="Style21"/>
    <w:rsid w:val="00AC10A7"/>
    <w:pPr>
      <w:suppressAutoHyphens/>
      <w:spacing w:line="279" w:lineRule="exact"/>
      <w:jc w:val="both"/>
    </w:pPr>
    <w:rPr>
      <w:kern w:val="1"/>
      <w:sz w:val="22"/>
      <w:szCs w:val="22"/>
      <w:lang w:eastAsia="ar-SA"/>
    </w:rPr>
  </w:style>
  <w:style w:type="paragraph" w:customStyle="1" w:styleId="Style22">
    <w:name w:val="Style22"/>
    <w:rsid w:val="00AC10A7"/>
    <w:pPr>
      <w:suppressAutoHyphens/>
      <w:spacing w:line="282" w:lineRule="exact"/>
      <w:jc w:val="both"/>
    </w:pPr>
    <w:rPr>
      <w:kern w:val="1"/>
      <w:sz w:val="22"/>
      <w:szCs w:val="22"/>
      <w:lang w:eastAsia="ar-SA"/>
    </w:rPr>
  </w:style>
  <w:style w:type="paragraph" w:customStyle="1" w:styleId="Style23">
    <w:name w:val="Style23"/>
    <w:rsid w:val="00AC10A7"/>
    <w:pPr>
      <w:suppressAutoHyphens/>
      <w:spacing w:line="289" w:lineRule="exact"/>
      <w:jc w:val="both"/>
    </w:pPr>
    <w:rPr>
      <w:kern w:val="1"/>
      <w:sz w:val="22"/>
      <w:szCs w:val="22"/>
      <w:lang w:eastAsia="ar-SA"/>
    </w:rPr>
  </w:style>
  <w:style w:type="paragraph" w:customStyle="1" w:styleId="Style24">
    <w:name w:val="Style24"/>
    <w:rsid w:val="00AC10A7"/>
    <w:pPr>
      <w:suppressAutoHyphens/>
      <w:spacing w:line="275" w:lineRule="exact"/>
      <w:ind w:firstLine="362"/>
      <w:jc w:val="both"/>
    </w:pPr>
    <w:rPr>
      <w:kern w:val="1"/>
      <w:sz w:val="22"/>
      <w:szCs w:val="22"/>
      <w:lang w:eastAsia="ar-SA"/>
    </w:rPr>
  </w:style>
  <w:style w:type="paragraph" w:customStyle="1" w:styleId="Style25">
    <w:name w:val="Style25"/>
    <w:rsid w:val="00AC10A7"/>
    <w:pPr>
      <w:suppressAutoHyphens/>
      <w:spacing w:line="275" w:lineRule="exact"/>
      <w:jc w:val="both"/>
    </w:pPr>
    <w:rPr>
      <w:kern w:val="1"/>
      <w:sz w:val="22"/>
      <w:szCs w:val="22"/>
      <w:lang w:eastAsia="ar-SA"/>
    </w:rPr>
  </w:style>
  <w:style w:type="paragraph" w:customStyle="1" w:styleId="17">
    <w:name w:val="Абзац списка1"/>
    <w:rsid w:val="00AC10A7"/>
    <w:pPr>
      <w:widowControl w:val="0"/>
      <w:suppressAutoHyphens/>
      <w:ind w:left="720"/>
    </w:pPr>
    <w:rPr>
      <w:kern w:val="1"/>
      <w:sz w:val="22"/>
      <w:szCs w:val="22"/>
      <w:lang w:eastAsia="ar-SA"/>
    </w:rPr>
  </w:style>
  <w:style w:type="paragraph" w:customStyle="1" w:styleId="Style14">
    <w:name w:val="Style14"/>
    <w:rsid w:val="00AC10A7"/>
    <w:pPr>
      <w:suppressAutoHyphens/>
    </w:pPr>
    <w:rPr>
      <w:kern w:val="1"/>
      <w:sz w:val="22"/>
      <w:szCs w:val="22"/>
      <w:lang w:eastAsia="ar-SA"/>
    </w:rPr>
  </w:style>
  <w:style w:type="paragraph" w:customStyle="1" w:styleId="Style57">
    <w:name w:val="Style57"/>
    <w:rsid w:val="00AC10A7"/>
    <w:pPr>
      <w:suppressAutoHyphens/>
      <w:spacing w:line="253" w:lineRule="exact"/>
    </w:pPr>
    <w:rPr>
      <w:kern w:val="1"/>
      <w:sz w:val="22"/>
      <w:szCs w:val="22"/>
      <w:lang w:eastAsia="ar-SA"/>
    </w:rPr>
  </w:style>
  <w:style w:type="paragraph" w:customStyle="1" w:styleId="Style77">
    <w:name w:val="Style77"/>
    <w:rsid w:val="00AC10A7"/>
    <w:pPr>
      <w:suppressAutoHyphens/>
      <w:spacing w:line="259" w:lineRule="exact"/>
      <w:jc w:val="center"/>
    </w:pPr>
    <w:rPr>
      <w:kern w:val="1"/>
      <w:sz w:val="22"/>
      <w:szCs w:val="22"/>
      <w:lang w:eastAsia="ar-SA"/>
    </w:rPr>
  </w:style>
  <w:style w:type="paragraph" w:customStyle="1" w:styleId="Style86">
    <w:name w:val="Style86"/>
    <w:rsid w:val="00AC10A7"/>
    <w:pPr>
      <w:suppressAutoHyphens/>
    </w:pPr>
    <w:rPr>
      <w:kern w:val="1"/>
      <w:sz w:val="22"/>
      <w:szCs w:val="22"/>
      <w:lang w:eastAsia="ar-SA"/>
    </w:rPr>
  </w:style>
  <w:style w:type="paragraph" w:customStyle="1" w:styleId="Style87">
    <w:name w:val="Style87"/>
    <w:rsid w:val="00AC10A7"/>
    <w:pPr>
      <w:suppressAutoHyphens/>
      <w:spacing w:line="245" w:lineRule="exact"/>
      <w:jc w:val="both"/>
    </w:pPr>
    <w:rPr>
      <w:kern w:val="1"/>
      <w:sz w:val="22"/>
      <w:szCs w:val="22"/>
      <w:lang w:eastAsia="ar-SA"/>
    </w:rPr>
  </w:style>
  <w:style w:type="paragraph" w:customStyle="1" w:styleId="18">
    <w:name w:val="Схема документа1"/>
    <w:rsid w:val="00AC10A7"/>
    <w:pPr>
      <w:widowControl w:val="0"/>
      <w:suppressAutoHyphens/>
    </w:pPr>
    <w:rPr>
      <w:kern w:val="1"/>
      <w:sz w:val="2"/>
      <w:szCs w:val="2"/>
      <w:lang w:eastAsia="ar-SA"/>
    </w:rPr>
  </w:style>
  <w:style w:type="paragraph" w:customStyle="1" w:styleId="110">
    <w:name w:val="Знак11"/>
    <w:rsid w:val="00AC10A7"/>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AC10A7"/>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AC10A7"/>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AC10A7"/>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AC10A7"/>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AC10A7"/>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AC10A7"/>
    <w:pPr>
      <w:widowControl w:val="0"/>
      <w:suppressAutoHyphens/>
      <w:ind w:left="283" w:firstLine="440"/>
      <w:jc w:val="both"/>
    </w:pPr>
    <w:rPr>
      <w:kern w:val="1"/>
      <w:sz w:val="28"/>
      <w:szCs w:val="28"/>
      <w:lang w:eastAsia="ar-SA"/>
    </w:rPr>
  </w:style>
  <w:style w:type="paragraph" w:customStyle="1" w:styleId="HTML1">
    <w:name w:val="Стандартный HTML1"/>
    <w:rsid w:val="00AC10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AC10A7"/>
    <w:pPr>
      <w:suppressAutoHyphens/>
    </w:pPr>
    <w:rPr>
      <w:rFonts w:ascii="Courier New" w:hAnsi="Courier New" w:cs="Courier New"/>
      <w:kern w:val="1"/>
      <w:lang w:eastAsia="ar-SA"/>
    </w:rPr>
  </w:style>
  <w:style w:type="paragraph" w:customStyle="1" w:styleId="31">
    <w:name w:val="Основной текст 31"/>
    <w:rsid w:val="00AC10A7"/>
    <w:pPr>
      <w:widowControl w:val="0"/>
      <w:suppressAutoHyphens/>
      <w:spacing w:after="120"/>
    </w:pPr>
    <w:rPr>
      <w:kern w:val="1"/>
      <w:sz w:val="16"/>
      <w:szCs w:val="16"/>
      <w:lang w:eastAsia="ar-SA"/>
    </w:rPr>
  </w:style>
  <w:style w:type="paragraph" w:customStyle="1" w:styleId="310">
    <w:name w:val="Основной текст с отступом 31"/>
    <w:rsid w:val="00AC10A7"/>
    <w:pPr>
      <w:widowControl w:val="0"/>
      <w:suppressAutoHyphens/>
      <w:spacing w:after="120"/>
      <w:ind w:left="283"/>
    </w:pPr>
    <w:rPr>
      <w:kern w:val="1"/>
      <w:sz w:val="16"/>
      <w:szCs w:val="16"/>
      <w:lang w:eastAsia="ar-SA"/>
    </w:rPr>
  </w:style>
  <w:style w:type="paragraph" w:customStyle="1" w:styleId="210">
    <w:name w:val="Основной текст 21"/>
    <w:rsid w:val="00AC10A7"/>
    <w:pPr>
      <w:suppressAutoHyphens/>
    </w:pPr>
    <w:rPr>
      <w:rFonts w:ascii="Arial" w:hAnsi="Arial" w:cs="Arial"/>
      <w:kern w:val="1"/>
      <w:sz w:val="22"/>
      <w:szCs w:val="22"/>
      <w:lang w:eastAsia="ar-SA"/>
    </w:rPr>
  </w:style>
  <w:style w:type="paragraph" w:customStyle="1" w:styleId="211">
    <w:name w:val="Основной текст с отступом 21"/>
    <w:rsid w:val="00AC10A7"/>
    <w:pPr>
      <w:widowControl w:val="0"/>
      <w:suppressAutoHyphens/>
      <w:ind w:firstLine="567"/>
      <w:jc w:val="both"/>
    </w:pPr>
    <w:rPr>
      <w:kern w:val="1"/>
      <w:sz w:val="22"/>
      <w:szCs w:val="22"/>
      <w:lang w:eastAsia="ar-SA"/>
    </w:rPr>
  </w:style>
  <w:style w:type="paragraph" w:customStyle="1" w:styleId="Doc11">
    <w:name w:val="Doc1.1"/>
    <w:rsid w:val="00AC10A7"/>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AC10A7"/>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AC10A7"/>
    <w:pPr>
      <w:suppressAutoHyphens/>
      <w:ind w:firstLine="720"/>
    </w:pPr>
    <w:rPr>
      <w:kern w:val="1"/>
      <w:lang w:eastAsia="ar-SA"/>
    </w:rPr>
  </w:style>
  <w:style w:type="paragraph" w:customStyle="1" w:styleId="19">
    <w:name w:val="Обычный (веб)1"/>
    <w:rsid w:val="00AC10A7"/>
    <w:pPr>
      <w:widowControl w:val="0"/>
      <w:suppressAutoHyphens/>
    </w:pPr>
    <w:rPr>
      <w:kern w:val="1"/>
      <w:sz w:val="22"/>
      <w:szCs w:val="22"/>
      <w:lang w:eastAsia="ar-SA"/>
    </w:rPr>
  </w:style>
  <w:style w:type="paragraph" w:customStyle="1" w:styleId="ConsPlusNormal">
    <w:name w:val="ConsPlusNormal"/>
    <w:rsid w:val="00AC10A7"/>
    <w:pPr>
      <w:suppressAutoHyphens/>
      <w:ind w:firstLine="720"/>
    </w:pPr>
    <w:rPr>
      <w:rFonts w:ascii="Arial" w:hAnsi="Arial" w:cs="Arial"/>
      <w:kern w:val="1"/>
      <w:lang w:eastAsia="ar-SA"/>
    </w:rPr>
  </w:style>
  <w:style w:type="paragraph" w:customStyle="1" w:styleId="FR1">
    <w:name w:val="FR1"/>
    <w:rsid w:val="00AC10A7"/>
    <w:pPr>
      <w:suppressAutoHyphens/>
      <w:spacing w:before="860" w:after="600"/>
      <w:ind w:left="40"/>
    </w:pPr>
    <w:rPr>
      <w:kern w:val="1"/>
      <w:sz w:val="22"/>
      <w:szCs w:val="22"/>
      <w:lang w:eastAsia="ar-SA"/>
    </w:rPr>
  </w:style>
  <w:style w:type="paragraph" w:customStyle="1" w:styleId="Style33">
    <w:name w:val="Style33"/>
    <w:rsid w:val="00AC10A7"/>
    <w:pPr>
      <w:suppressAutoHyphens/>
    </w:pPr>
    <w:rPr>
      <w:rFonts w:ascii="Georgia" w:hAnsi="Georgia" w:cs="Georgia"/>
      <w:kern w:val="1"/>
      <w:sz w:val="22"/>
      <w:szCs w:val="22"/>
      <w:lang w:eastAsia="ar-SA"/>
    </w:rPr>
  </w:style>
  <w:style w:type="paragraph" w:customStyle="1" w:styleId="Unnumbered">
    <w:name w:val="Unnumbered"/>
    <w:rsid w:val="00AC10A7"/>
    <w:pPr>
      <w:widowControl w:val="0"/>
      <w:suppressAutoHyphens/>
      <w:spacing w:after="240" w:line="228" w:lineRule="auto"/>
      <w:ind w:left="567"/>
    </w:pPr>
    <w:rPr>
      <w:kern w:val="1"/>
      <w:lang w:eastAsia="ar-SA"/>
    </w:rPr>
  </w:style>
  <w:style w:type="paragraph" w:customStyle="1" w:styleId="af8">
    <w:name w:val="Содержимое таблицы"/>
    <w:rsid w:val="00AC10A7"/>
    <w:pPr>
      <w:suppressLineNumbers/>
      <w:suppressAutoHyphens/>
    </w:pPr>
    <w:rPr>
      <w:rFonts w:ascii="Arial" w:hAnsi="Arial" w:cs="Arial"/>
      <w:kern w:val="1"/>
      <w:lang w:eastAsia="ar-SA"/>
    </w:rPr>
  </w:style>
  <w:style w:type="paragraph" w:customStyle="1" w:styleId="Style2">
    <w:name w:val="Style2"/>
    <w:rsid w:val="00AC10A7"/>
    <w:pPr>
      <w:suppressAutoHyphens/>
    </w:pPr>
    <w:rPr>
      <w:kern w:val="1"/>
      <w:sz w:val="22"/>
      <w:szCs w:val="22"/>
      <w:lang w:eastAsia="ar-SA"/>
    </w:rPr>
  </w:style>
  <w:style w:type="paragraph" w:customStyle="1" w:styleId="Style3">
    <w:name w:val="Style3"/>
    <w:rsid w:val="00AC10A7"/>
    <w:pPr>
      <w:suppressAutoHyphens/>
      <w:spacing w:line="274" w:lineRule="exact"/>
      <w:ind w:firstLine="706"/>
      <w:jc w:val="both"/>
    </w:pPr>
    <w:rPr>
      <w:kern w:val="1"/>
      <w:sz w:val="22"/>
      <w:szCs w:val="22"/>
      <w:lang w:eastAsia="ar-SA"/>
    </w:rPr>
  </w:style>
  <w:style w:type="paragraph" w:customStyle="1" w:styleId="Style4">
    <w:name w:val="Style4"/>
    <w:rsid w:val="00AC10A7"/>
    <w:pPr>
      <w:suppressAutoHyphens/>
      <w:jc w:val="both"/>
    </w:pPr>
    <w:rPr>
      <w:kern w:val="1"/>
      <w:sz w:val="22"/>
      <w:szCs w:val="22"/>
      <w:lang w:eastAsia="ar-SA"/>
    </w:rPr>
  </w:style>
  <w:style w:type="paragraph" w:customStyle="1" w:styleId="Style5">
    <w:name w:val="Style5"/>
    <w:rsid w:val="00AC10A7"/>
    <w:pPr>
      <w:suppressAutoHyphens/>
      <w:spacing w:line="270" w:lineRule="exact"/>
      <w:ind w:firstLine="581"/>
      <w:jc w:val="both"/>
    </w:pPr>
    <w:rPr>
      <w:kern w:val="1"/>
      <w:sz w:val="22"/>
      <w:szCs w:val="22"/>
      <w:lang w:eastAsia="ar-SA"/>
    </w:rPr>
  </w:style>
  <w:style w:type="paragraph" w:customStyle="1" w:styleId="Style6">
    <w:name w:val="Style6"/>
    <w:rsid w:val="00AC10A7"/>
    <w:pPr>
      <w:suppressAutoHyphens/>
    </w:pPr>
    <w:rPr>
      <w:kern w:val="1"/>
      <w:sz w:val="22"/>
      <w:szCs w:val="22"/>
      <w:lang w:eastAsia="ar-SA"/>
    </w:rPr>
  </w:style>
  <w:style w:type="paragraph" w:customStyle="1" w:styleId="Style7">
    <w:name w:val="Style7"/>
    <w:rsid w:val="00AC10A7"/>
    <w:pPr>
      <w:suppressAutoHyphens/>
      <w:spacing w:line="271" w:lineRule="exact"/>
      <w:ind w:firstLine="1397"/>
      <w:jc w:val="both"/>
    </w:pPr>
    <w:rPr>
      <w:kern w:val="1"/>
      <w:sz w:val="22"/>
      <w:szCs w:val="22"/>
      <w:lang w:eastAsia="ar-SA"/>
    </w:rPr>
  </w:style>
  <w:style w:type="paragraph" w:customStyle="1" w:styleId="Style8">
    <w:name w:val="Style8"/>
    <w:rsid w:val="00AC10A7"/>
    <w:pPr>
      <w:suppressAutoHyphens/>
      <w:spacing w:line="274" w:lineRule="exact"/>
    </w:pPr>
    <w:rPr>
      <w:kern w:val="1"/>
      <w:sz w:val="22"/>
      <w:szCs w:val="22"/>
      <w:lang w:eastAsia="ar-SA"/>
    </w:rPr>
  </w:style>
  <w:style w:type="paragraph" w:customStyle="1" w:styleId="Style10">
    <w:name w:val="Style10"/>
    <w:rsid w:val="00AC10A7"/>
    <w:pPr>
      <w:suppressAutoHyphens/>
      <w:spacing w:line="274" w:lineRule="exact"/>
      <w:ind w:firstLine="547"/>
      <w:jc w:val="both"/>
    </w:pPr>
    <w:rPr>
      <w:kern w:val="1"/>
      <w:sz w:val="22"/>
      <w:szCs w:val="22"/>
      <w:lang w:eastAsia="ar-SA"/>
    </w:rPr>
  </w:style>
  <w:style w:type="paragraph" w:customStyle="1" w:styleId="Style11">
    <w:name w:val="Style11"/>
    <w:rsid w:val="00AC10A7"/>
    <w:pPr>
      <w:suppressAutoHyphens/>
    </w:pPr>
    <w:rPr>
      <w:kern w:val="1"/>
      <w:sz w:val="22"/>
      <w:szCs w:val="22"/>
      <w:lang w:eastAsia="ar-SA"/>
    </w:rPr>
  </w:style>
  <w:style w:type="paragraph" w:styleId="af9">
    <w:name w:val="Subtitle"/>
    <w:next w:val="a0"/>
    <w:qFormat/>
    <w:rsid w:val="00AC10A7"/>
    <w:pPr>
      <w:suppressAutoHyphens/>
      <w:jc w:val="center"/>
    </w:pPr>
    <w:rPr>
      <w:i/>
      <w:iCs/>
      <w:kern w:val="1"/>
      <w:sz w:val="28"/>
      <w:szCs w:val="28"/>
      <w:lang w:eastAsia="ar-SA"/>
    </w:rPr>
  </w:style>
  <w:style w:type="paragraph" w:customStyle="1" w:styleId="afa">
    <w:name w:val="Таблицы (моноширинный)"/>
    <w:rsid w:val="00AC10A7"/>
    <w:pPr>
      <w:suppressAutoHyphens/>
      <w:jc w:val="both"/>
    </w:pPr>
    <w:rPr>
      <w:rFonts w:ascii="Courier New" w:hAnsi="Courier New" w:cs="Courier New"/>
      <w:kern w:val="1"/>
      <w:lang w:eastAsia="ar-SA"/>
    </w:rPr>
  </w:style>
  <w:style w:type="paragraph" w:customStyle="1" w:styleId="afb">
    <w:name w:val="Знак Знак Знак Знак"/>
    <w:rsid w:val="00AC10A7"/>
    <w:pPr>
      <w:widowControl w:val="0"/>
      <w:suppressAutoHyphens/>
    </w:pPr>
    <w:rPr>
      <w:kern w:val="1"/>
      <w:sz w:val="22"/>
      <w:szCs w:val="22"/>
      <w:lang w:eastAsia="ar-SA"/>
    </w:rPr>
  </w:style>
  <w:style w:type="paragraph" w:customStyle="1" w:styleId="130">
    <w:name w:val="Знак13"/>
    <w:rsid w:val="00AC10A7"/>
    <w:pPr>
      <w:widowControl w:val="0"/>
      <w:suppressAutoHyphens/>
      <w:spacing w:after="160" w:line="240" w:lineRule="exact"/>
    </w:pPr>
    <w:rPr>
      <w:rFonts w:ascii="Verdana" w:eastAsia="MS Mincho" w:hAnsi="Verdana" w:cs="Verdana"/>
      <w:kern w:val="1"/>
      <w:lang w:val="en-US" w:eastAsia="ar-SA"/>
    </w:rPr>
  </w:style>
  <w:style w:type="paragraph" w:customStyle="1" w:styleId="1a">
    <w:name w:val="Абзац списка1"/>
    <w:rsid w:val="00AC10A7"/>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AC10A7"/>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AC10A7"/>
    <w:pPr>
      <w:jc w:val="center"/>
    </w:pPr>
    <w:rPr>
      <w:b/>
      <w:bCs/>
    </w:rPr>
  </w:style>
  <w:style w:type="paragraph" w:customStyle="1" w:styleId="afe">
    <w:basedOn w:val="a"/>
    <w:rsid w:val="00755FCA"/>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E4292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w:basedOn w:val="a"/>
    <w:rsid w:val="00DA0A4A"/>
    <w:pPr>
      <w:keepLines/>
      <w:suppressAutoHyphens w:val="0"/>
      <w:spacing w:after="160" w:line="240" w:lineRule="exact"/>
    </w:pPr>
    <w:rPr>
      <w:rFonts w:ascii="Verdana" w:eastAsia="MS Mincho" w:hAnsi="Verdana" w:cs="Franklin Gothic Book"/>
      <w:kern w:val="0"/>
      <w:sz w:val="20"/>
      <w:szCs w:val="20"/>
      <w:lang w:val="en-US" w:eastAsia="en-US"/>
    </w:rPr>
  </w:style>
  <w:style w:type="paragraph" w:styleId="aff0">
    <w:name w:val="Balloon Text"/>
    <w:basedOn w:val="a"/>
    <w:semiHidden/>
    <w:rsid w:val="00DC7E79"/>
    <w:rPr>
      <w:rFonts w:ascii="Tahoma" w:hAnsi="Tahoma" w:cs="Tahoma"/>
      <w:sz w:val="16"/>
      <w:szCs w:val="16"/>
    </w:rPr>
  </w:style>
  <w:style w:type="paragraph" w:customStyle="1" w:styleId="aff1">
    <w:name w:val="Знак Знак Знак Знак Знак Знак Знак Знак Знак Знак"/>
    <w:basedOn w:val="a"/>
    <w:rsid w:val="00A55415"/>
    <w:pPr>
      <w:suppressAutoHyphens w:val="0"/>
      <w:spacing w:before="100" w:beforeAutospacing="1" w:after="100" w:afterAutospacing="1"/>
    </w:pPr>
    <w:rPr>
      <w:rFonts w:ascii="Tahoma" w:hAnsi="Tahoma"/>
      <w:kern w:val="0"/>
      <w:sz w:val="20"/>
      <w:szCs w:val="20"/>
      <w:lang w:val="en-US" w:eastAsia="en-US"/>
    </w:rPr>
  </w:style>
  <w:style w:type="paragraph" w:customStyle="1" w:styleId="aff2">
    <w:name w:val="Знак Знак Знак Знак"/>
    <w:basedOn w:val="a"/>
    <w:rsid w:val="000E4287"/>
    <w:pPr>
      <w:suppressAutoHyphens w:val="0"/>
      <w:spacing w:before="100" w:beforeAutospacing="1" w:after="100" w:afterAutospacing="1"/>
    </w:pPr>
    <w:rPr>
      <w:rFonts w:ascii="Tahoma" w:hAnsi="Tahoma"/>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563119">
      <w:bodyDiv w:val="1"/>
      <w:marLeft w:val="0"/>
      <w:marRight w:val="0"/>
      <w:marTop w:val="0"/>
      <w:marBottom w:val="0"/>
      <w:divBdr>
        <w:top w:val="none" w:sz="0" w:space="0" w:color="auto"/>
        <w:left w:val="none" w:sz="0" w:space="0" w:color="auto"/>
        <w:bottom w:val="none" w:sz="0" w:space="0" w:color="auto"/>
        <w:right w:val="none" w:sz="0" w:space="0" w:color="auto"/>
      </w:divBdr>
    </w:div>
    <w:div w:id="320931962">
      <w:bodyDiv w:val="1"/>
      <w:marLeft w:val="0"/>
      <w:marRight w:val="0"/>
      <w:marTop w:val="0"/>
      <w:marBottom w:val="0"/>
      <w:divBdr>
        <w:top w:val="none" w:sz="0" w:space="0" w:color="auto"/>
        <w:left w:val="none" w:sz="0" w:space="0" w:color="auto"/>
        <w:bottom w:val="none" w:sz="0" w:space="0" w:color="auto"/>
        <w:right w:val="none" w:sz="0" w:space="0" w:color="auto"/>
      </w:divBdr>
    </w:div>
    <w:div w:id="405109546">
      <w:bodyDiv w:val="1"/>
      <w:marLeft w:val="0"/>
      <w:marRight w:val="0"/>
      <w:marTop w:val="0"/>
      <w:marBottom w:val="0"/>
      <w:divBdr>
        <w:top w:val="none" w:sz="0" w:space="0" w:color="auto"/>
        <w:left w:val="none" w:sz="0" w:space="0" w:color="auto"/>
        <w:bottom w:val="none" w:sz="0" w:space="0" w:color="auto"/>
        <w:right w:val="none" w:sz="0" w:space="0" w:color="auto"/>
      </w:divBdr>
    </w:div>
    <w:div w:id="450634520">
      <w:bodyDiv w:val="1"/>
      <w:marLeft w:val="0"/>
      <w:marRight w:val="0"/>
      <w:marTop w:val="0"/>
      <w:marBottom w:val="0"/>
      <w:divBdr>
        <w:top w:val="none" w:sz="0" w:space="0" w:color="auto"/>
        <w:left w:val="none" w:sz="0" w:space="0" w:color="auto"/>
        <w:bottom w:val="none" w:sz="0" w:space="0" w:color="auto"/>
        <w:right w:val="none" w:sz="0" w:space="0" w:color="auto"/>
      </w:divBdr>
    </w:div>
    <w:div w:id="548029587">
      <w:bodyDiv w:val="1"/>
      <w:marLeft w:val="0"/>
      <w:marRight w:val="0"/>
      <w:marTop w:val="0"/>
      <w:marBottom w:val="0"/>
      <w:divBdr>
        <w:top w:val="none" w:sz="0" w:space="0" w:color="auto"/>
        <w:left w:val="none" w:sz="0" w:space="0" w:color="auto"/>
        <w:bottom w:val="none" w:sz="0" w:space="0" w:color="auto"/>
        <w:right w:val="none" w:sz="0" w:space="0" w:color="auto"/>
      </w:divBdr>
    </w:div>
    <w:div w:id="789932480">
      <w:bodyDiv w:val="1"/>
      <w:marLeft w:val="0"/>
      <w:marRight w:val="0"/>
      <w:marTop w:val="0"/>
      <w:marBottom w:val="0"/>
      <w:divBdr>
        <w:top w:val="none" w:sz="0" w:space="0" w:color="auto"/>
        <w:left w:val="none" w:sz="0" w:space="0" w:color="auto"/>
        <w:bottom w:val="none" w:sz="0" w:space="0" w:color="auto"/>
        <w:right w:val="none" w:sz="0" w:space="0" w:color="auto"/>
      </w:divBdr>
    </w:div>
    <w:div w:id="808473418">
      <w:bodyDiv w:val="1"/>
      <w:marLeft w:val="0"/>
      <w:marRight w:val="0"/>
      <w:marTop w:val="0"/>
      <w:marBottom w:val="0"/>
      <w:divBdr>
        <w:top w:val="none" w:sz="0" w:space="0" w:color="auto"/>
        <w:left w:val="none" w:sz="0" w:space="0" w:color="auto"/>
        <w:bottom w:val="none" w:sz="0" w:space="0" w:color="auto"/>
        <w:right w:val="none" w:sz="0" w:space="0" w:color="auto"/>
      </w:divBdr>
    </w:div>
    <w:div w:id="879165818">
      <w:bodyDiv w:val="1"/>
      <w:marLeft w:val="0"/>
      <w:marRight w:val="0"/>
      <w:marTop w:val="0"/>
      <w:marBottom w:val="0"/>
      <w:divBdr>
        <w:top w:val="none" w:sz="0" w:space="0" w:color="auto"/>
        <w:left w:val="none" w:sz="0" w:space="0" w:color="auto"/>
        <w:bottom w:val="none" w:sz="0" w:space="0" w:color="auto"/>
        <w:right w:val="none" w:sz="0" w:space="0" w:color="auto"/>
      </w:divBdr>
    </w:div>
    <w:div w:id="919608076">
      <w:bodyDiv w:val="1"/>
      <w:marLeft w:val="0"/>
      <w:marRight w:val="0"/>
      <w:marTop w:val="0"/>
      <w:marBottom w:val="0"/>
      <w:divBdr>
        <w:top w:val="none" w:sz="0" w:space="0" w:color="auto"/>
        <w:left w:val="none" w:sz="0" w:space="0" w:color="auto"/>
        <w:bottom w:val="none" w:sz="0" w:space="0" w:color="auto"/>
        <w:right w:val="none" w:sz="0" w:space="0" w:color="auto"/>
      </w:divBdr>
    </w:div>
    <w:div w:id="975531340">
      <w:bodyDiv w:val="1"/>
      <w:marLeft w:val="0"/>
      <w:marRight w:val="0"/>
      <w:marTop w:val="0"/>
      <w:marBottom w:val="0"/>
      <w:divBdr>
        <w:top w:val="none" w:sz="0" w:space="0" w:color="auto"/>
        <w:left w:val="none" w:sz="0" w:space="0" w:color="auto"/>
        <w:bottom w:val="none" w:sz="0" w:space="0" w:color="auto"/>
        <w:right w:val="none" w:sz="0" w:space="0" w:color="auto"/>
      </w:divBdr>
    </w:div>
    <w:div w:id="1108353950">
      <w:bodyDiv w:val="1"/>
      <w:marLeft w:val="0"/>
      <w:marRight w:val="0"/>
      <w:marTop w:val="0"/>
      <w:marBottom w:val="0"/>
      <w:divBdr>
        <w:top w:val="none" w:sz="0" w:space="0" w:color="auto"/>
        <w:left w:val="none" w:sz="0" w:space="0" w:color="auto"/>
        <w:bottom w:val="none" w:sz="0" w:space="0" w:color="auto"/>
        <w:right w:val="none" w:sz="0" w:space="0" w:color="auto"/>
      </w:divBdr>
    </w:div>
    <w:div w:id="1222205148">
      <w:bodyDiv w:val="1"/>
      <w:marLeft w:val="0"/>
      <w:marRight w:val="0"/>
      <w:marTop w:val="0"/>
      <w:marBottom w:val="0"/>
      <w:divBdr>
        <w:top w:val="none" w:sz="0" w:space="0" w:color="auto"/>
        <w:left w:val="none" w:sz="0" w:space="0" w:color="auto"/>
        <w:bottom w:val="none" w:sz="0" w:space="0" w:color="auto"/>
        <w:right w:val="none" w:sz="0" w:space="0" w:color="auto"/>
      </w:divBdr>
    </w:div>
    <w:div w:id="1291134576">
      <w:bodyDiv w:val="1"/>
      <w:marLeft w:val="0"/>
      <w:marRight w:val="0"/>
      <w:marTop w:val="0"/>
      <w:marBottom w:val="0"/>
      <w:divBdr>
        <w:top w:val="none" w:sz="0" w:space="0" w:color="auto"/>
        <w:left w:val="none" w:sz="0" w:space="0" w:color="auto"/>
        <w:bottom w:val="none" w:sz="0" w:space="0" w:color="auto"/>
        <w:right w:val="none" w:sz="0" w:space="0" w:color="auto"/>
      </w:divBdr>
    </w:div>
    <w:div w:id="1424913392">
      <w:bodyDiv w:val="1"/>
      <w:marLeft w:val="0"/>
      <w:marRight w:val="0"/>
      <w:marTop w:val="0"/>
      <w:marBottom w:val="0"/>
      <w:divBdr>
        <w:top w:val="none" w:sz="0" w:space="0" w:color="auto"/>
        <w:left w:val="none" w:sz="0" w:space="0" w:color="auto"/>
        <w:bottom w:val="none" w:sz="0" w:space="0" w:color="auto"/>
        <w:right w:val="none" w:sz="0" w:space="0" w:color="auto"/>
      </w:divBdr>
    </w:div>
    <w:div w:id="1435706716">
      <w:bodyDiv w:val="1"/>
      <w:marLeft w:val="0"/>
      <w:marRight w:val="0"/>
      <w:marTop w:val="0"/>
      <w:marBottom w:val="0"/>
      <w:divBdr>
        <w:top w:val="none" w:sz="0" w:space="0" w:color="auto"/>
        <w:left w:val="none" w:sz="0" w:space="0" w:color="auto"/>
        <w:bottom w:val="none" w:sz="0" w:space="0" w:color="auto"/>
        <w:right w:val="none" w:sz="0" w:space="0" w:color="auto"/>
      </w:divBdr>
    </w:div>
    <w:div w:id="1493330116">
      <w:bodyDiv w:val="1"/>
      <w:marLeft w:val="0"/>
      <w:marRight w:val="0"/>
      <w:marTop w:val="0"/>
      <w:marBottom w:val="0"/>
      <w:divBdr>
        <w:top w:val="none" w:sz="0" w:space="0" w:color="auto"/>
        <w:left w:val="none" w:sz="0" w:space="0" w:color="auto"/>
        <w:bottom w:val="none" w:sz="0" w:space="0" w:color="auto"/>
        <w:right w:val="none" w:sz="0" w:space="0" w:color="auto"/>
      </w:divBdr>
    </w:div>
    <w:div w:id="1508056974">
      <w:bodyDiv w:val="1"/>
      <w:marLeft w:val="0"/>
      <w:marRight w:val="0"/>
      <w:marTop w:val="0"/>
      <w:marBottom w:val="0"/>
      <w:divBdr>
        <w:top w:val="none" w:sz="0" w:space="0" w:color="auto"/>
        <w:left w:val="none" w:sz="0" w:space="0" w:color="auto"/>
        <w:bottom w:val="none" w:sz="0" w:space="0" w:color="auto"/>
        <w:right w:val="none" w:sz="0" w:space="0" w:color="auto"/>
      </w:divBdr>
    </w:div>
    <w:div w:id="1588032472">
      <w:bodyDiv w:val="1"/>
      <w:marLeft w:val="0"/>
      <w:marRight w:val="0"/>
      <w:marTop w:val="0"/>
      <w:marBottom w:val="0"/>
      <w:divBdr>
        <w:top w:val="none" w:sz="0" w:space="0" w:color="auto"/>
        <w:left w:val="none" w:sz="0" w:space="0" w:color="auto"/>
        <w:bottom w:val="none" w:sz="0" w:space="0" w:color="auto"/>
        <w:right w:val="none" w:sz="0" w:space="0" w:color="auto"/>
      </w:divBdr>
    </w:div>
    <w:div w:id="1630277965">
      <w:bodyDiv w:val="1"/>
      <w:marLeft w:val="0"/>
      <w:marRight w:val="0"/>
      <w:marTop w:val="0"/>
      <w:marBottom w:val="0"/>
      <w:divBdr>
        <w:top w:val="none" w:sz="0" w:space="0" w:color="auto"/>
        <w:left w:val="none" w:sz="0" w:space="0" w:color="auto"/>
        <w:bottom w:val="none" w:sz="0" w:space="0" w:color="auto"/>
        <w:right w:val="none" w:sz="0" w:space="0" w:color="auto"/>
      </w:divBdr>
    </w:div>
    <w:div w:id="1697466546">
      <w:bodyDiv w:val="1"/>
      <w:marLeft w:val="0"/>
      <w:marRight w:val="0"/>
      <w:marTop w:val="0"/>
      <w:marBottom w:val="0"/>
      <w:divBdr>
        <w:top w:val="none" w:sz="0" w:space="0" w:color="auto"/>
        <w:left w:val="none" w:sz="0" w:space="0" w:color="auto"/>
        <w:bottom w:val="none" w:sz="0" w:space="0" w:color="auto"/>
        <w:right w:val="none" w:sz="0" w:space="0" w:color="auto"/>
      </w:divBdr>
    </w:div>
    <w:div w:id="1735158190">
      <w:bodyDiv w:val="1"/>
      <w:marLeft w:val="0"/>
      <w:marRight w:val="0"/>
      <w:marTop w:val="0"/>
      <w:marBottom w:val="0"/>
      <w:divBdr>
        <w:top w:val="none" w:sz="0" w:space="0" w:color="auto"/>
        <w:left w:val="none" w:sz="0" w:space="0" w:color="auto"/>
        <w:bottom w:val="none" w:sz="0" w:space="0" w:color="auto"/>
        <w:right w:val="none" w:sz="0" w:space="0" w:color="auto"/>
      </w:divBdr>
    </w:div>
    <w:div w:id="1844078376">
      <w:bodyDiv w:val="1"/>
      <w:marLeft w:val="0"/>
      <w:marRight w:val="0"/>
      <w:marTop w:val="0"/>
      <w:marBottom w:val="0"/>
      <w:divBdr>
        <w:top w:val="none" w:sz="0" w:space="0" w:color="auto"/>
        <w:left w:val="none" w:sz="0" w:space="0" w:color="auto"/>
        <w:bottom w:val="none" w:sz="0" w:space="0" w:color="auto"/>
        <w:right w:val="none" w:sz="0" w:space="0" w:color="auto"/>
      </w:divBdr>
    </w:div>
    <w:div w:id="192912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37</Pages>
  <Words>12132</Words>
  <Characters>69156</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81126</CharactersWithSpaces>
  <SharedDoc>false</SharedDoc>
  <HLinks>
    <vt:vector size="6" baseType="variant">
      <vt:variant>
        <vt:i4>6488115</vt:i4>
      </vt:variant>
      <vt:variant>
        <vt:i4>0</vt:i4>
      </vt:variant>
      <vt:variant>
        <vt:i4>0</vt:i4>
      </vt:variant>
      <vt:variant>
        <vt:i4>5</vt:i4>
      </vt:variant>
      <vt:variant>
        <vt:lpwstr/>
      </vt:variant>
      <vt:variant>
        <vt:lpwstr>Par2106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5</cp:revision>
  <cp:lastPrinted>2015-08-31T09:30:00Z</cp:lastPrinted>
  <dcterms:created xsi:type="dcterms:W3CDTF">2015-08-28T05:28:00Z</dcterms:created>
  <dcterms:modified xsi:type="dcterms:W3CDTF">2015-08-31T09:31:00Z</dcterms:modified>
</cp:coreProperties>
</file>